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9CC" w:rsidRPr="00A82B09" w:rsidRDefault="003E79CC">
      <w:pPr>
        <w:pStyle w:val="Textoindependiente"/>
        <w:rPr>
          <w:rFonts w:ascii="Arial" w:hAnsi="Arial" w:cs="Arial"/>
        </w:rPr>
      </w:pPr>
    </w:p>
    <w:p w:rsidR="003E79CC" w:rsidRPr="008445B1" w:rsidRDefault="003E79CC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CONTRATO </w:t>
      </w:r>
      <w:r w:rsidRPr="008445B1">
        <w:rPr>
          <w:rFonts w:ascii="Arial" w:hAnsi="Arial" w:cs="Arial"/>
          <w:b/>
        </w:rPr>
        <w:tab/>
        <w:t>:</w:t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</w:rPr>
        <w:tab/>
        <w:t xml:space="preserve">PRESTACIÓN DE SERVICIOS  </w:t>
      </w:r>
    </w:p>
    <w:p w:rsidR="003E79CC" w:rsidRPr="008445B1" w:rsidRDefault="003E79CC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CONTRATISTA: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  <w:r w:rsidRPr="008445B1">
        <w:rPr>
          <w:rFonts w:ascii="Arial" w:hAnsi="Arial" w:cs="Arial"/>
        </w:rPr>
        <w:tab/>
      </w:r>
      <w:r w:rsidRPr="00400079">
        <w:rPr>
          <w:rFonts w:ascii="Arial" w:hAnsi="Arial" w:cs="Arial"/>
          <w:noProof/>
        </w:rPr>
        <w:t>LUIS HERNANDO CORTES NARVAEZ</w:t>
      </w:r>
      <w:r w:rsidRPr="008445B1">
        <w:rPr>
          <w:rFonts w:ascii="Arial" w:hAnsi="Arial" w:cs="Arial"/>
        </w:rPr>
        <w:tab/>
      </w:r>
    </w:p>
    <w:p w:rsidR="003E79CC" w:rsidRPr="008445B1" w:rsidRDefault="003E79CC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IDENTIFICACIÓN: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400079">
        <w:rPr>
          <w:rFonts w:ascii="Arial" w:hAnsi="Arial" w:cs="Arial"/>
          <w:noProof/>
        </w:rPr>
        <w:t>16761607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</w:p>
    <w:p w:rsidR="003E79CC" w:rsidRPr="008445B1" w:rsidRDefault="003E79CC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CODIGO DISPONIBILIDAD: </w:t>
      </w:r>
      <w:r w:rsidRPr="008445B1">
        <w:rPr>
          <w:rFonts w:ascii="Arial" w:hAnsi="Arial" w:cs="Arial"/>
        </w:rPr>
        <w:tab/>
        <w:t>No. CDP</w:t>
      </w:r>
      <w:r w:rsidRPr="008445B1">
        <w:rPr>
          <w:rFonts w:ascii="Arial" w:hAnsi="Arial" w:cs="Arial"/>
          <w:color w:val="000000"/>
        </w:rPr>
        <w:t xml:space="preserve">.  </w:t>
      </w:r>
      <w:r w:rsidRPr="00400079">
        <w:rPr>
          <w:rFonts w:ascii="Arial" w:hAnsi="Arial" w:cs="Arial"/>
          <w:noProof/>
          <w:color w:val="000000"/>
        </w:rPr>
        <w:t>3500236730</w:t>
      </w:r>
      <w:r w:rsidRPr="008445B1">
        <w:rPr>
          <w:rFonts w:ascii="Arial" w:hAnsi="Arial" w:cs="Arial"/>
          <w:color w:val="000000"/>
        </w:rPr>
        <w:tab/>
      </w:r>
    </w:p>
    <w:p w:rsidR="003E79CC" w:rsidRPr="008445B1" w:rsidRDefault="003E79CC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RESERVA: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No. RPC.  </w:t>
      </w:r>
      <w:r w:rsidRPr="00400079">
        <w:rPr>
          <w:rFonts w:ascii="Arial" w:hAnsi="Arial" w:cs="Arial"/>
          <w:noProof/>
        </w:rPr>
        <w:t>4500367032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</w:p>
    <w:p w:rsidR="003E79CC" w:rsidRPr="008445B1" w:rsidRDefault="003E79CC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VALOR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DELCONTRATO:</w:t>
      </w:r>
      <w:r>
        <w:rPr>
          <w:rFonts w:ascii="Arial" w:hAnsi="Arial" w:cs="Arial"/>
        </w:rPr>
        <w:t xml:space="preserve">            </w:t>
      </w:r>
      <w:r w:rsidRPr="008445B1">
        <w:rPr>
          <w:rFonts w:ascii="Arial" w:hAnsi="Arial" w:cs="Arial"/>
        </w:rPr>
        <w:t>$</w:t>
      </w:r>
      <w:r>
        <w:rPr>
          <w:rFonts w:ascii="Arial" w:hAnsi="Arial" w:cs="Arial"/>
          <w:noProof/>
        </w:rPr>
        <w:t>10.242.000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(</w:t>
      </w:r>
      <w:r w:rsidRPr="00400079">
        <w:rPr>
          <w:rFonts w:ascii="Arial" w:hAnsi="Arial" w:cs="Arial"/>
          <w:noProof/>
        </w:rPr>
        <w:t>DIEZ MILLONES DOSCIENTOS CUARENTA Y DOS MIL PESOS M/CTE</w:t>
      </w:r>
      <w:r w:rsidRPr="008445B1">
        <w:rPr>
          <w:rFonts w:ascii="Arial" w:hAnsi="Arial" w:cs="Arial"/>
        </w:rPr>
        <w:t>)</w:t>
      </w:r>
    </w:p>
    <w:p w:rsidR="003E79CC" w:rsidRPr="008445B1" w:rsidRDefault="003E79CC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DURACIÓN: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HASTA EL </w:t>
      </w:r>
      <w:r w:rsidRPr="00400079">
        <w:rPr>
          <w:rFonts w:ascii="Arial" w:hAnsi="Arial" w:cs="Arial"/>
          <w:noProof/>
        </w:rPr>
        <w:t>31/jul/2025</w:t>
      </w:r>
    </w:p>
    <w:p w:rsidR="003E79CC" w:rsidRPr="00A82B09" w:rsidRDefault="003E79CC" w:rsidP="000005A3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SUPERVISOR: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>TOMAS GUTIERREZ MAÑOSCA</w:t>
      </w:r>
    </w:p>
    <w:p w:rsidR="003E79CC" w:rsidRPr="00A82B09" w:rsidRDefault="003E79CC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:rsidR="003E79CC" w:rsidRPr="00A82B09" w:rsidRDefault="003E79CC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 xml:space="preserve">OBJETO DEL CONTRATO </w:t>
      </w:r>
    </w:p>
    <w:p w:rsidR="003E79CC" w:rsidRPr="00400079" w:rsidRDefault="003E79CC" w:rsidP="00A02407">
      <w:pPr>
        <w:pStyle w:val="Textoindependiente"/>
        <w:ind w:left="20"/>
        <w:rPr>
          <w:rFonts w:ascii="Arial" w:hAnsi="Arial" w:cs="Arial"/>
          <w:noProof/>
          <w:color w:val="000000"/>
          <w:shd w:val="clear" w:color="auto" w:fill="FFFFFF"/>
        </w:rPr>
      </w:pPr>
      <w:r w:rsidRPr="00400079">
        <w:rPr>
          <w:rFonts w:ascii="Arial" w:hAnsi="Arial" w:cs="Arial"/>
          <w:noProof/>
          <w:color w:val="000000"/>
          <w:shd w:val="clear" w:color="auto" w:fill="FFFFFF"/>
        </w:rPr>
        <w:t>Prestación de servicios de apoyo a la gestión en la Secretaría del Deporte y la Recreación del proyecto denominado" Apoyo a la iniciación y formación deportiva en Santiago de Cali" BP -26005288.</w:t>
      </w:r>
    </w:p>
    <w:p w:rsidR="003E79CC" w:rsidRDefault="003E79CC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</w:p>
    <w:p w:rsidR="003E79CC" w:rsidRPr="00A82B09" w:rsidRDefault="003E79CC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:rsidR="003E79CC" w:rsidRPr="00A82B09" w:rsidRDefault="003E79CC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 xml:space="preserve">En cumplimiento de las obligaciones establecidas en la </w:t>
      </w:r>
      <w:r w:rsidRPr="0092241A">
        <w:rPr>
          <w:rFonts w:ascii="Arial" w:hAnsi="Arial" w:cs="Arial"/>
          <w:lang w:val="es-ES_tradnl"/>
        </w:rPr>
        <w:t xml:space="preserve">cláusula </w:t>
      </w:r>
      <w:r w:rsidRPr="0092241A">
        <w:rPr>
          <w:rFonts w:ascii="Arial" w:hAnsi="Arial" w:cs="Arial"/>
          <w:b/>
          <w:bCs/>
          <w:lang w:val="es-ES_tradnl"/>
        </w:rPr>
        <w:t>PRIMERA</w:t>
      </w:r>
      <w:r w:rsidRPr="00A82B09">
        <w:rPr>
          <w:rFonts w:ascii="Arial" w:hAnsi="Arial" w:cs="Arial"/>
          <w:lang w:val="es-ES_tradnl"/>
        </w:rPr>
        <w:t xml:space="preserve"> del contrato No.</w:t>
      </w:r>
      <w:r w:rsidRPr="00400079">
        <w:rPr>
          <w:rFonts w:ascii="Arial" w:hAnsi="Arial" w:cs="Arial"/>
          <w:noProof/>
          <w:lang w:val="es-ES_tradnl"/>
        </w:rPr>
        <w:t>4162.010.26.1.1519-2025</w:t>
      </w:r>
      <w:r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:rsidR="003E79CC" w:rsidRPr="00A82B09" w:rsidRDefault="003E79CC" w:rsidP="005E7EDD">
      <w:pPr>
        <w:pStyle w:val="Textoindependiente"/>
        <w:ind w:left="360"/>
        <w:rPr>
          <w:rFonts w:ascii="Arial" w:hAnsi="Arial" w:cs="Arial"/>
          <w:b/>
        </w:rPr>
      </w:pPr>
    </w:p>
    <w:p w:rsidR="003E79CC" w:rsidRPr="00A82B09" w:rsidRDefault="003E79CC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:rsidR="003E79CC" w:rsidRPr="00A82B09" w:rsidRDefault="003E79CC">
      <w:pPr>
        <w:pStyle w:val="Textoindependiente"/>
        <w:rPr>
          <w:rFonts w:ascii="Arial" w:hAnsi="Arial" w:cs="Arial"/>
          <w:b/>
        </w:rPr>
      </w:pPr>
    </w:p>
    <w:p w:rsidR="003E79CC" w:rsidRDefault="003E79CC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:rsidR="003E79CC" w:rsidRDefault="003E79CC">
      <w:pPr>
        <w:pStyle w:val="Textoindependiente"/>
        <w:rPr>
          <w:rFonts w:ascii="Arial" w:hAnsi="Arial" w:cs="Arial"/>
          <w:b/>
        </w:rPr>
      </w:pPr>
    </w:p>
    <w:p w:rsidR="003E79CC" w:rsidRDefault="003E79CC">
      <w:pPr>
        <w:pStyle w:val="Textoindependiente"/>
        <w:rPr>
          <w:rFonts w:ascii="Arial" w:hAnsi="Arial" w:cs="Arial"/>
          <w:sz w:val="22"/>
          <w:szCs w:val="22"/>
        </w:rPr>
      </w:pPr>
    </w:p>
    <w:p w:rsidR="006B403B" w:rsidRDefault="006B403B" w:rsidP="006B403B">
      <w:pPr>
        <w:pStyle w:val="Textoindependiente"/>
        <w:rPr>
          <w:rFonts w:ascii="Arial" w:hAnsi="Arial" w:cs="Arial"/>
          <w:sz w:val="22"/>
          <w:szCs w:val="22"/>
        </w:rPr>
      </w:pPr>
      <w:r w:rsidRPr="006B403B">
        <w:rPr>
          <w:rFonts w:ascii="Arial" w:hAnsi="Arial" w:cs="Arial"/>
          <w:sz w:val="22"/>
          <w:szCs w:val="22"/>
        </w:rPr>
        <w:t>1. Liderar</w:t>
      </w:r>
      <w:r w:rsidRPr="006B403B">
        <w:rPr>
          <w:rFonts w:ascii="Arial" w:hAnsi="Arial" w:cs="Arial"/>
          <w:sz w:val="22"/>
          <w:szCs w:val="22"/>
        </w:rPr>
        <w:t xml:space="preserve"> la gestión administrativa y metodológica para facilitar acciones en las</w:t>
      </w:r>
      <w:r>
        <w:rPr>
          <w:rFonts w:ascii="Arial" w:hAnsi="Arial" w:cs="Arial"/>
          <w:sz w:val="22"/>
          <w:szCs w:val="22"/>
        </w:rPr>
        <w:t xml:space="preserve"> </w:t>
      </w:r>
      <w:r w:rsidRPr="006B403B">
        <w:rPr>
          <w:rFonts w:ascii="Arial" w:hAnsi="Arial" w:cs="Arial"/>
          <w:sz w:val="22"/>
          <w:szCs w:val="22"/>
        </w:rPr>
        <w:t>jornadas y eventos, impulsando la formación deportiva y demás actividades del</w:t>
      </w:r>
      <w:r>
        <w:rPr>
          <w:rFonts w:ascii="Arial" w:hAnsi="Arial" w:cs="Arial"/>
          <w:sz w:val="22"/>
          <w:szCs w:val="22"/>
        </w:rPr>
        <w:t xml:space="preserve"> </w:t>
      </w:r>
      <w:r w:rsidRPr="006B403B">
        <w:rPr>
          <w:rFonts w:ascii="Arial" w:hAnsi="Arial" w:cs="Arial"/>
          <w:sz w:val="22"/>
          <w:szCs w:val="22"/>
        </w:rPr>
        <w:t>proyecto, mediante la elaboración e implementación de planes de intervención</w:t>
      </w:r>
      <w:r>
        <w:rPr>
          <w:rFonts w:ascii="Arial" w:hAnsi="Arial" w:cs="Arial"/>
          <w:sz w:val="22"/>
          <w:szCs w:val="22"/>
        </w:rPr>
        <w:t xml:space="preserve"> </w:t>
      </w:r>
      <w:r w:rsidRPr="006B403B">
        <w:rPr>
          <w:rFonts w:ascii="Arial" w:hAnsi="Arial" w:cs="Arial"/>
          <w:sz w:val="22"/>
          <w:szCs w:val="22"/>
        </w:rPr>
        <w:t>alineados con las estrategias del proyecto y el desarrollo técnico de las actividades</w:t>
      </w:r>
      <w:r>
        <w:rPr>
          <w:rFonts w:ascii="Arial" w:hAnsi="Arial" w:cs="Arial"/>
          <w:sz w:val="22"/>
          <w:szCs w:val="22"/>
        </w:rPr>
        <w:t>.</w:t>
      </w:r>
    </w:p>
    <w:p w:rsidR="006B403B" w:rsidRDefault="006B403B" w:rsidP="006B403B">
      <w:pPr>
        <w:pStyle w:val="Textoindependiente"/>
        <w:rPr>
          <w:rFonts w:ascii="Arial" w:hAnsi="Arial" w:cs="Arial"/>
          <w:sz w:val="22"/>
          <w:szCs w:val="22"/>
        </w:rPr>
      </w:pPr>
    </w:p>
    <w:p w:rsidR="006B403B" w:rsidRPr="006B403B" w:rsidRDefault="006B403B" w:rsidP="006B403B">
      <w:pPr>
        <w:pStyle w:val="Textoindependiente"/>
        <w:rPr>
          <w:rFonts w:ascii="Arial" w:hAnsi="Arial" w:cs="Arial"/>
          <w:sz w:val="22"/>
          <w:szCs w:val="22"/>
        </w:rPr>
      </w:pPr>
    </w:p>
    <w:p w:rsidR="006B403B" w:rsidRDefault="006B403B" w:rsidP="006B403B">
      <w:pPr>
        <w:pStyle w:val="Textoindependiente"/>
        <w:rPr>
          <w:rFonts w:ascii="Arial" w:hAnsi="Arial" w:cs="Arial"/>
          <w:sz w:val="22"/>
          <w:szCs w:val="22"/>
        </w:rPr>
      </w:pPr>
      <w:r w:rsidRPr="006B403B">
        <w:rPr>
          <w:rFonts w:ascii="Arial" w:hAnsi="Arial" w:cs="Arial"/>
          <w:sz w:val="22"/>
          <w:szCs w:val="22"/>
        </w:rPr>
        <w:t>- No fui requerido para el desarrollo de esta actividad durante este periodo.</w:t>
      </w:r>
    </w:p>
    <w:p w:rsidR="006B403B" w:rsidRPr="006B403B" w:rsidRDefault="006B403B" w:rsidP="006B403B">
      <w:pPr>
        <w:pStyle w:val="Textoindependiente"/>
        <w:rPr>
          <w:rFonts w:ascii="Arial" w:hAnsi="Arial" w:cs="Arial"/>
          <w:sz w:val="22"/>
          <w:szCs w:val="22"/>
        </w:rPr>
      </w:pPr>
    </w:p>
    <w:p w:rsidR="006B403B" w:rsidRDefault="006B403B" w:rsidP="006B403B">
      <w:pPr>
        <w:pStyle w:val="Textoindependiente"/>
        <w:rPr>
          <w:rFonts w:ascii="Arial" w:hAnsi="Arial" w:cs="Arial"/>
          <w:sz w:val="22"/>
          <w:szCs w:val="22"/>
        </w:rPr>
      </w:pPr>
      <w:r w:rsidRPr="006B403B">
        <w:rPr>
          <w:rFonts w:ascii="Arial" w:hAnsi="Arial" w:cs="Arial"/>
          <w:sz w:val="22"/>
          <w:szCs w:val="22"/>
        </w:rPr>
        <w:t>2. Gestionar</w:t>
      </w:r>
      <w:r w:rsidRPr="006B403B">
        <w:rPr>
          <w:rFonts w:ascii="Arial" w:hAnsi="Arial" w:cs="Arial"/>
          <w:sz w:val="22"/>
          <w:szCs w:val="22"/>
        </w:rPr>
        <w:t xml:space="preserve"> el seguimiento y control de las actividades en campo, según las líneas</w:t>
      </w:r>
      <w:r>
        <w:rPr>
          <w:rFonts w:ascii="Arial" w:hAnsi="Arial" w:cs="Arial"/>
          <w:sz w:val="22"/>
          <w:szCs w:val="22"/>
        </w:rPr>
        <w:t xml:space="preserve"> </w:t>
      </w:r>
      <w:r w:rsidRPr="006B403B">
        <w:rPr>
          <w:rFonts w:ascii="Arial" w:hAnsi="Arial" w:cs="Arial"/>
          <w:sz w:val="22"/>
          <w:szCs w:val="22"/>
        </w:rPr>
        <w:t>estratégicas del proyecto, realizando desplazamientos a los diferentes escenarios</w:t>
      </w:r>
      <w:r>
        <w:rPr>
          <w:rFonts w:ascii="Arial" w:hAnsi="Arial" w:cs="Arial"/>
          <w:sz w:val="22"/>
          <w:szCs w:val="22"/>
        </w:rPr>
        <w:t xml:space="preserve"> </w:t>
      </w:r>
      <w:r w:rsidRPr="006B403B">
        <w:rPr>
          <w:rFonts w:ascii="Arial" w:hAnsi="Arial" w:cs="Arial"/>
          <w:sz w:val="22"/>
          <w:szCs w:val="22"/>
        </w:rPr>
        <w:t>deportivos utilizados, así como en las acciones documentales y digitales relacionadas</w:t>
      </w:r>
      <w:r>
        <w:rPr>
          <w:rFonts w:ascii="Arial" w:hAnsi="Arial" w:cs="Arial"/>
          <w:sz w:val="22"/>
          <w:szCs w:val="22"/>
        </w:rPr>
        <w:t xml:space="preserve"> </w:t>
      </w:r>
      <w:r w:rsidRPr="006B403B">
        <w:rPr>
          <w:rFonts w:ascii="Arial" w:hAnsi="Arial" w:cs="Arial"/>
          <w:sz w:val="22"/>
          <w:szCs w:val="22"/>
        </w:rPr>
        <w:t>con los beneficiarios del programa.</w:t>
      </w:r>
    </w:p>
    <w:p w:rsidR="006B403B" w:rsidRDefault="006B403B" w:rsidP="006B403B">
      <w:pPr>
        <w:pStyle w:val="Textoindependiente"/>
        <w:rPr>
          <w:rFonts w:ascii="Arial" w:hAnsi="Arial" w:cs="Arial"/>
          <w:sz w:val="22"/>
          <w:szCs w:val="22"/>
        </w:rPr>
      </w:pPr>
    </w:p>
    <w:p w:rsidR="006B403B" w:rsidRPr="006B403B" w:rsidRDefault="006B403B" w:rsidP="006B403B">
      <w:pPr>
        <w:pStyle w:val="Textoindependiente"/>
        <w:rPr>
          <w:rFonts w:ascii="Arial" w:hAnsi="Arial" w:cs="Arial"/>
          <w:sz w:val="22"/>
          <w:szCs w:val="22"/>
        </w:rPr>
      </w:pPr>
    </w:p>
    <w:p w:rsidR="006B403B" w:rsidRDefault="006B403B" w:rsidP="006B403B">
      <w:pPr>
        <w:pStyle w:val="Textoindependiente"/>
        <w:rPr>
          <w:rFonts w:ascii="Arial" w:hAnsi="Arial" w:cs="Arial"/>
          <w:sz w:val="22"/>
          <w:szCs w:val="22"/>
        </w:rPr>
      </w:pPr>
      <w:r w:rsidRPr="006B403B">
        <w:rPr>
          <w:rFonts w:ascii="Arial" w:hAnsi="Arial" w:cs="Arial"/>
          <w:sz w:val="22"/>
          <w:szCs w:val="22"/>
        </w:rPr>
        <w:t>- Realicé visitas de seguimiento en el punto de atención Centro de Aislamiento</w:t>
      </w:r>
      <w:r>
        <w:rPr>
          <w:rFonts w:ascii="Arial" w:hAnsi="Arial" w:cs="Arial"/>
          <w:sz w:val="22"/>
          <w:szCs w:val="22"/>
        </w:rPr>
        <w:t xml:space="preserve"> </w:t>
      </w:r>
      <w:r w:rsidRPr="006B403B">
        <w:rPr>
          <w:rFonts w:ascii="Arial" w:hAnsi="Arial" w:cs="Arial"/>
          <w:sz w:val="22"/>
          <w:szCs w:val="22"/>
        </w:rPr>
        <w:t xml:space="preserve">Transitorio San Nicolás perteneciente a la línea poblacional </w:t>
      </w:r>
      <w:proofErr w:type="spellStart"/>
      <w:r w:rsidRPr="006B403B">
        <w:rPr>
          <w:rFonts w:ascii="Arial" w:hAnsi="Arial" w:cs="Arial"/>
          <w:sz w:val="22"/>
          <w:szCs w:val="22"/>
        </w:rPr>
        <w:t>Intramurales</w:t>
      </w:r>
      <w:proofErr w:type="spellEnd"/>
      <w:r w:rsidRPr="006B403B">
        <w:rPr>
          <w:rFonts w:ascii="Arial" w:hAnsi="Arial" w:cs="Arial"/>
          <w:sz w:val="22"/>
          <w:szCs w:val="22"/>
        </w:rPr>
        <w:t>.</w:t>
      </w:r>
    </w:p>
    <w:p w:rsidR="006B403B" w:rsidRDefault="006B403B" w:rsidP="006B403B">
      <w:pPr>
        <w:pStyle w:val="Textoindependiente"/>
        <w:rPr>
          <w:rFonts w:ascii="Arial" w:hAnsi="Arial" w:cs="Arial"/>
          <w:sz w:val="22"/>
          <w:szCs w:val="22"/>
        </w:rPr>
      </w:pPr>
    </w:p>
    <w:p w:rsidR="006B403B" w:rsidRPr="006B403B" w:rsidRDefault="006B403B" w:rsidP="006B403B">
      <w:pPr>
        <w:pStyle w:val="Textoindependiente"/>
        <w:rPr>
          <w:rFonts w:ascii="Arial" w:hAnsi="Arial" w:cs="Arial"/>
          <w:sz w:val="22"/>
          <w:szCs w:val="22"/>
        </w:rPr>
      </w:pPr>
    </w:p>
    <w:p w:rsidR="006B403B" w:rsidRDefault="006B403B" w:rsidP="006B403B">
      <w:pPr>
        <w:pStyle w:val="Textoindependiente"/>
        <w:rPr>
          <w:rFonts w:ascii="Arial" w:hAnsi="Arial" w:cs="Arial"/>
          <w:sz w:val="22"/>
          <w:szCs w:val="22"/>
        </w:rPr>
      </w:pPr>
      <w:r w:rsidRPr="006B403B">
        <w:rPr>
          <w:rFonts w:ascii="Arial" w:hAnsi="Arial" w:cs="Arial"/>
          <w:sz w:val="22"/>
          <w:szCs w:val="22"/>
        </w:rPr>
        <w:t>3. Participar</w:t>
      </w:r>
      <w:r w:rsidRPr="006B403B">
        <w:rPr>
          <w:rFonts w:ascii="Arial" w:hAnsi="Arial" w:cs="Arial"/>
          <w:sz w:val="22"/>
          <w:szCs w:val="22"/>
        </w:rPr>
        <w:t xml:space="preserve"> las actividades operativas, logísticas o asi</w:t>
      </w:r>
      <w:r>
        <w:rPr>
          <w:rFonts w:ascii="Arial" w:hAnsi="Arial" w:cs="Arial"/>
          <w:sz w:val="22"/>
          <w:szCs w:val="22"/>
        </w:rPr>
        <w:t xml:space="preserve">stenciales de carácter misional </w:t>
      </w:r>
      <w:r w:rsidRPr="006B403B">
        <w:rPr>
          <w:rFonts w:ascii="Arial" w:hAnsi="Arial" w:cs="Arial"/>
          <w:sz w:val="22"/>
          <w:szCs w:val="22"/>
        </w:rPr>
        <w:t>de la secretaría de Deporte y Recreación, tendientes a enriquecer la ejecución del</w:t>
      </w:r>
      <w:r>
        <w:rPr>
          <w:rFonts w:ascii="Arial" w:hAnsi="Arial" w:cs="Arial"/>
          <w:sz w:val="22"/>
          <w:szCs w:val="22"/>
        </w:rPr>
        <w:t xml:space="preserve"> </w:t>
      </w:r>
      <w:r w:rsidRPr="006B403B">
        <w:rPr>
          <w:rFonts w:ascii="Arial" w:hAnsi="Arial" w:cs="Arial"/>
          <w:sz w:val="22"/>
          <w:szCs w:val="22"/>
        </w:rPr>
        <w:t>programa.</w:t>
      </w:r>
    </w:p>
    <w:p w:rsidR="006B403B" w:rsidRPr="006B403B" w:rsidRDefault="006B403B" w:rsidP="006B403B">
      <w:pPr>
        <w:pStyle w:val="Textoindependiente"/>
        <w:rPr>
          <w:rFonts w:ascii="Arial" w:hAnsi="Arial" w:cs="Arial"/>
          <w:sz w:val="22"/>
          <w:szCs w:val="22"/>
        </w:rPr>
      </w:pPr>
    </w:p>
    <w:p w:rsidR="006B403B" w:rsidRDefault="006B403B" w:rsidP="006B403B">
      <w:pPr>
        <w:pStyle w:val="Textoindependiente"/>
        <w:rPr>
          <w:rFonts w:ascii="Arial" w:hAnsi="Arial" w:cs="Arial"/>
          <w:sz w:val="22"/>
          <w:szCs w:val="22"/>
        </w:rPr>
      </w:pPr>
      <w:r w:rsidRPr="006B403B">
        <w:rPr>
          <w:rFonts w:ascii="Arial" w:hAnsi="Arial" w:cs="Arial"/>
          <w:sz w:val="22"/>
          <w:szCs w:val="22"/>
        </w:rPr>
        <w:lastRenderedPageBreak/>
        <w:t>- No fui requerido para el desarrollo de esta actividad durante este periodo.</w:t>
      </w:r>
    </w:p>
    <w:p w:rsidR="006B403B" w:rsidRPr="006B403B" w:rsidRDefault="006B403B" w:rsidP="006B403B">
      <w:pPr>
        <w:pStyle w:val="Textoindependiente"/>
        <w:rPr>
          <w:rFonts w:ascii="Arial" w:hAnsi="Arial" w:cs="Arial"/>
          <w:sz w:val="22"/>
          <w:szCs w:val="22"/>
        </w:rPr>
      </w:pPr>
    </w:p>
    <w:p w:rsidR="006B403B" w:rsidRPr="006B403B" w:rsidRDefault="006B403B" w:rsidP="006B403B">
      <w:pPr>
        <w:pStyle w:val="Textoindependiente"/>
        <w:rPr>
          <w:rFonts w:ascii="Arial" w:hAnsi="Arial" w:cs="Arial"/>
          <w:sz w:val="22"/>
          <w:szCs w:val="22"/>
        </w:rPr>
      </w:pPr>
      <w:r w:rsidRPr="006B403B">
        <w:rPr>
          <w:rFonts w:ascii="Arial" w:hAnsi="Arial" w:cs="Arial"/>
          <w:sz w:val="22"/>
          <w:szCs w:val="22"/>
        </w:rPr>
        <w:t>4. Verificar</w:t>
      </w:r>
      <w:r w:rsidRPr="006B403B">
        <w:rPr>
          <w:rFonts w:ascii="Arial" w:hAnsi="Arial" w:cs="Arial"/>
          <w:sz w:val="22"/>
          <w:szCs w:val="22"/>
        </w:rPr>
        <w:t xml:space="preserve"> el cumplimiento y/</w:t>
      </w:r>
      <w:proofErr w:type="spellStart"/>
      <w:r w:rsidRPr="006B403B">
        <w:rPr>
          <w:rFonts w:ascii="Arial" w:hAnsi="Arial" w:cs="Arial"/>
          <w:sz w:val="22"/>
          <w:szCs w:val="22"/>
        </w:rPr>
        <w:t>ó</w:t>
      </w:r>
      <w:proofErr w:type="spellEnd"/>
      <w:r w:rsidRPr="006B403B">
        <w:rPr>
          <w:rFonts w:ascii="Arial" w:hAnsi="Arial" w:cs="Arial"/>
          <w:sz w:val="22"/>
          <w:szCs w:val="22"/>
        </w:rPr>
        <w:t xml:space="preserve"> participar de las activi</w:t>
      </w:r>
      <w:r>
        <w:rPr>
          <w:rFonts w:ascii="Arial" w:hAnsi="Arial" w:cs="Arial"/>
          <w:sz w:val="22"/>
          <w:szCs w:val="22"/>
        </w:rPr>
        <w:t xml:space="preserve">dades en pro del desarrollo del </w:t>
      </w:r>
      <w:r w:rsidRPr="006B403B">
        <w:rPr>
          <w:rFonts w:ascii="Arial" w:hAnsi="Arial" w:cs="Arial"/>
          <w:sz w:val="22"/>
          <w:szCs w:val="22"/>
        </w:rPr>
        <w:t>sistema de gestión de calidad, el sistema de gestión ambiental y el sistema de gestión</w:t>
      </w:r>
      <w:r>
        <w:rPr>
          <w:rFonts w:ascii="Arial" w:hAnsi="Arial" w:cs="Arial"/>
          <w:sz w:val="22"/>
          <w:szCs w:val="22"/>
        </w:rPr>
        <w:t xml:space="preserve"> de seguridad </w:t>
      </w:r>
      <w:r w:rsidRPr="006B403B">
        <w:rPr>
          <w:rFonts w:ascii="Arial" w:hAnsi="Arial" w:cs="Arial"/>
          <w:sz w:val="22"/>
          <w:szCs w:val="22"/>
        </w:rPr>
        <w:t>y salud en el trabajo.</w:t>
      </w:r>
    </w:p>
    <w:p w:rsidR="006B403B" w:rsidRDefault="006B403B" w:rsidP="006B403B">
      <w:pPr>
        <w:pStyle w:val="Textoindependiente"/>
        <w:rPr>
          <w:rFonts w:ascii="Arial" w:hAnsi="Arial" w:cs="Arial"/>
          <w:sz w:val="22"/>
          <w:szCs w:val="22"/>
        </w:rPr>
      </w:pPr>
    </w:p>
    <w:p w:rsidR="006B403B" w:rsidRDefault="006B403B" w:rsidP="006B403B">
      <w:pPr>
        <w:pStyle w:val="Textoindependiente"/>
        <w:rPr>
          <w:rFonts w:ascii="Arial" w:hAnsi="Arial" w:cs="Arial"/>
          <w:sz w:val="22"/>
          <w:szCs w:val="22"/>
        </w:rPr>
      </w:pPr>
      <w:r w:rsidRPr="006B403B">
        <w:rPr>
          <w:rFonts w:ascii="Arial" w:hAnsi="Arial" w:cs="Arial"/>
          <w:sz w:val="22"/>
          <w:szCs w:val="22"/>
        </w:rPr>
        <w:t>- No fui requerido para el desarrollo de esta actividad durante este periodo.</w:t>
      </w:r>
    </w:p>
    <w:p w:rsidR="006B403B" w:rsidRDefault="006B403B">
      <w:pPr>
        <w:pStyle w:val="Textoindependiente"/>
        <w:rPr>
          <w:rFonts w:ascii="Arial" w:hAnsi="Arial" w:cs="Arial"/>
          <w:sz w:val="22"/>
          <w:szCs w:val="22"/>
        </w:rPr>
      </w:pPr>
    </w:p>
    <w:p w:rsidR="006B403B" w:rsidRDefault="006B403B">
      <w:pPr>
        <w:pStyle w:val="Textoindependiente"/>
        <w:rPr>
          <w:rFonts w:ascii="Arial" w:hAnsi="Arial" w:cs="Arial"/>
          <w:sz w:val="22"/>
          <w:szCs w:val="22"/>
        </w:rPr>
      </w:pPr>
    </w:p>
    <w:p w:rsidR="006B403B" w:rsidRDefault="006B403B">
      <w:pPr>
        <w:pStyle w:val="Textoindependiente"/>
        <w:rPr>
          <w:rFonts w:ascii="Arial" w:hAnsi="Arial" w:cs="Arial"/>
          <w:sz w:val="22"/>
          <w:szCs w:val="22"/>
        </w:rPr>
      </w:pPr>
    </w:p>
    <w:p w:rsidR="006B403B" w:rsidRDefault="006B403B" w:rsidP="006B403B">
      <w:pPr>
        <w:pStyle w:val="Textoindependiente"/>
        <w:rPr>
          <w:rFonts w:ascii="Arial" w:hAnsi="Arial" w:cs="Arial"/>
          <w:sz w:val="22"/>
          <w:szCs w:val="22"/>
        </w:rPr>
      </w:pPr>
      <w:r w:rsidRPr="006B403B">
        <w:rPr>
          <w:rFonts w:ascii="Arial" w:hAnsi="Arial" w:cs="Arial"/>
          <w:sz w:val="22"/>
          <w:szCs w:val="22"/>
        </w:rPr>
        <w:t>5. Planear y diligenciar el formato de parrilla de los monitores deportivo de la Secretaria</w:t>
      </w:r>
      <w:r>
        <w:rPr>
          <w:rFonts w:ascii="Arial" w:hAnsi="Arial" w:cs="Arial"/>
          <w:sz w:val="22"/>
          <w:szCs w:val="22"/>
        </w:rPr>
        <w:t xml:space="preserve"> </w:t>
      </w:r>
      <w:r w:rsidRPr="006B403B">
        <w:rPr>
          <w:rFonts w:ascii="Arial" w:hAnsi="Arial" w:cs="Arial"/>
          <w:sz w:val="22"/>
          <w:szCs w:val="22"/>
        </w:rPr>
        <w:t>del Deporte y la Recreación.</w:t>
      </w:r>
    </w:p>
    <w:p w:rsidR="006B403B" w:rsidRPr="006B403B" w:rsidRDefault="006B403B" w:rsidP="006B403B">
      <w:pPr>
        <w:pStyle w:val="Textoindependiente"/>
        <w:rPr>
          <w:rFonts w:ascii="Arial" w:hAnsi="Arial" w:cs="Arial"/>
          <w:sz w:val="22"/>
          <w:szCs w:val="22"/>
        </w:rPr>
      </w:pPr>
    </w:p>
    <w:p w:rsidR="006B403B" w:rsidRDefault="006B403B" w:rsidP="006B403B">
      <w:pPr>
        <w:pStyle w:val="Textoindependiente"/>
        <w:rPr>
          <w:rFonts w:ascii="Arial" w:hAnsi="Arial" w:cs="Arial"/>
          <w:sz w:val="22"/>
          <w:szCs w:val="22"/>
        </w:rPr>
      </w:pPr>
      <w:r w:rsidRPr="006B403B">
        <w:rPr>
          <w:rFonts w:ascii="Arial" w:hAnsi="Arial" w:cs="Arial"/>
          <w:sz w:val="22"/>
          <w:szCs w:val="22"/>
        </w:rPr>
        <w:t>- Diligencié proyección de parrilla de actividades</w:t>
      </w:r>
      <w:r>
        <w:rPr>
          <w:rFonts w:ascii="Arial" w:hAnsi="Arial" w:cs="Arial"/>
          <w:sz w:val="22"/>
          <w:szCs w:val="22"/>
        </w:rPr>
        <w:t xml:space="preserve"> de los monitores a cargo de la </w:t>
      </w:r>
      <w:r w:rsidRPr="006B403B">
        <w:rPr>
          <w:rFonts w:ascii="Arial" w:hAnsi="Arial" w:cs="Arial"/>
          <w:sz w:val="22"/>
          <w:szCs w:val="22"/>
        </w:rPr>
        <w:t xml:space="preserve">atención de la Línea Poblacional </w:t>
      </w:r>
      <w:proofErr w:type="spellStart"/>
      <w:r w:rsidRPr="006B403B">
        <w:rPr>
          <w:rFonts w:ascii="Arial" w:hAnsi="Arial" w:cs="Arial"/>
          <w:sz w:val="22"/>
          <w:szCs w:val="22"/>
        </w:rPr>
        <w:t>Intramurales</w:t>
      </w:r>
      <w:proofErr w:type="spellEnd"/>
      <w:r w:rsidRPr="006B403B">
        <w:rPr>
          <w:rFonts w:ascii="Arial" w:hAnsi="Arial" w:cs="Arial"/>
          <w:sz w:val="22"/>
          <w:szCs w:val="22"/>
        </w:rPr>
        <w:t>, para dar continuidad a los</w:t>
      </w:r>
      <w:r>
        <w:rPr>
          <w:rFonts w:ascii="Arial" w:hAnsi="Arial" w:cs="Arial"/>
          <w:sz w:val="22"/>
          <w:szCs w:val="22"/>
        </w:rPr>
        <w:t xml:space="preserve"> </w:t>
      </w:r>
      <w:r w:rsidRPr="006B403B">
        <w:rPr>
          <w:rFonts w:ascii="Arial" w:hAnsi="Arial" w:cs="Arial"/>
          <w:sz w:val="22"/>
          <w:szCs w:val="22"/>
        </w:rPr>
        <w:t xml:space="preserve">procesos en los puntos de atención </w:t>
      </w:r>
      <w:proofErr w:type="spellStart"/>
      <w:r w:rsidRPr="006B403B">
        <w:rPr>
          <w:rFonts w:ascii="Arial" w:hAnsi="Arial" w:cs="Arial"/>
          <w:sz w:val="22"/>
          <w:szCs w:val="22"/>
        </w:rPr>
        <w:t>aperturados</w:t>
      </w:r>
      <w:proofErr w:type="spellEnd"/>
      <w:r w:rsidRPr="006B403B">
        <w:rPr>
          <w:rFonts w:ascii="Arial" w:hAnsi="Arial" w:cs="Arial"/>
          <w:sz w:val="22"/>
          <w:szCs w:val="22"/>
        </w:rPr>
        <w:t xml:space="preserve"> en la Cárcel Villahermosa,</w:t>
      </w:r>
      <w:r>
        <w:rPr>
          <w:rFonts w:ascii="Arial" w:hAnsi="Arial" w:cs="Arial"/>
          <w:sz w:val="22"/>
          <w:szCs w:val="22"/>
        </w:rPr>
        <w:t xml:space="preserve"> </w:t>
      </w:r>
      <w:r w:rsidRPr="006B403B">
        <w:rPr>
          <w:rFonts w:ascii="Arial" w:hAnsi="Arial" w:cs="Arial"/>
          <w:sz w:val="22"/>
          <w:szCs w:val="22"/>
        </w:rPr>
        <w:t>Centros de F</w:t>
      </w:r>
      <w:r>
        <w:rPr>
          <w:rFonts w:ascii="Arial" w:hAnsi="Arial" w:cs="Arial"/>
          <w:sz w:val="22"/>
          <w:szCs w:val="22"/>
        </w:rPr>
        <w:t xml:space="preserve">ormación Juvenil Valle del Lili </w:t>
      </w:r>
      <w:r w:rsidRPr="006B403B">
        <w:rPr>
          <w:rFonts w:ascii="Arial" w:hAnsi="Arial" w:cs="Arial"/>
          <w:sz w:val="22"/>
          <w:szCs w:val="22"/>
        </w:rPr>
        <w:t>y Buen Pastor, Batallón Pichincha</w:t>
      </w:r>
      <w:r>
        <w:rPr>
          <w:rFonts w:ascii="Arial" w:hAnsi="Arial" w:cs="Arial"/>
          <w:sz w:val="22"/>
          <w:szCs w:val="22"/>
        </w:rPr>
        <w:t xml:space="preserve"> </w:t>
      </w:r>
      <w:r w:rsidRPr="006B403B">
        <w:rPr>
          <w:rFonts w:ascii="Arial" w:hAnsi="Arial" w:cs="Arial"/>
          <w:sz w:val="22"/>
          <w:szCs w:val="22"/>
        </w:rPr>
        <w:t>y Centro de Aislamiento Transitorio San Nicolás.</w:t>
      </w:r>
    </w:p>
    <w:p w:rsidR="006B403B" w:rsidRPr="006B403B" w:rsidRDefault="006B403B" w:rsidP="006B403B">
      <w:pPr>
        <w:pStyle w:val="Textoindependiente"/>
        <w:rPr>
          <w:rFonts w:ascii="Arial" w:hAnsi="Arial" w:cs="Arial"/>
          <w:sz w:val="22"/>
          <w:szCs w:val="22"/>
        </w:rPr>
      </w:pPr>
    </w:p>
    <w:p w:rsidR="006B403B" w:rsidRDefault="006B403B" w:rsidP="006B403B">
      <w:pPr>
        <w:pStyle w:val="Textoindependiente"/>
        <w:rPr>
          <w:rFonts w:ascii="Arial" w:hAnsi="Arial" w:cs="Arial"/>
          <w:sz w:val="22"/>
          <w:szCs w:val="22"/>
        </w:rPr>
      </w:pPr>
      <w:r w:rsidRPr="006B403B">
        <w:rPr>
          <w:rFonts w:ascii="Arial" w:hAnsi="Arial" w:cs="Arial"/>
          <w:sz w:val="22"/>
          <w:szCs w:val="22"/>
        </w:rPr>
        <w:t>6. Las demás desarrolladas en el objeto contractual.</w:t>
      </w:r>
    </w:p>
    <w:p w:rsidR="006B403B" w:rsidRPr="006B403B" w:rsidRDefault="006B403B" w:rsidP="006B403B">
      <w:pPr>
        <w:pStyle w:val="Textoindependiente"/>
        <w:rPr>
          <w:rFonts w:ascii="Arial" w:hAnsi="Arial" w:cs="Arial"/>
          <w:sz w:val="22"/>
          <w:szCs w:val="22"/>
        </w:rPr>
      </w:pPr>
    </w:p>
    <w:p w:rsidR="006B403B" w:rsidRDefault="006B403B" w:rsidP="006B403B">
      <w:pPr>
        <w:pStyle w:val="Textoindependiente"/>
        <w:rPr>
          <w:rFonts w:ascii="Arial" w:hAnsi="Arial" w:cs="Arial"/>
          <w:sz w:val="22"/>
          <w:szCs w:val="22"/>
        </w:rPr>
      </w:pPr>
      <w:r w:rsidRPr="006B403B">
        <w:rPr>
          <w:rFonts w:ascii="Arial" w:hAnsi="Arial" w:cs="Arial"/>
          <w:sz w:val="22"/>
          <w:szCs w:val="22"/>
        </w:rPr>
        <w:t>- Participé en el Comité Departamental del S</w:t>
      </w:r>
      <w:r>
        <w:rPr>
          <w:rFonts w:ascii="Arial" w:hAnsi="Arial" w:cs="Arial"/>
          <w:sz w:val="22"/>
          <w:szCs w:val="22"/>
        </w:rPr>
        <w:t xml:space="preserve">istema Nacional de Coordinación </w:t>
      </w:r>
      <w:r w:rsidRPr="006B403B">
        <w:rPr>
          <w:rFonts w:ascii="Arial" w:hAnsi="Arial" w:cs="Arial"/>
          <w:sz w:val="22"/>
          <w:szCs w:val="22"/>
        </w:rPr>
        <w:t>de Responsabilidad Penal de Adolescentes del Valle del Cauca, en el que</w:t>
      </w:r>
      <w:r>
        <w:rPr>
          <w:rFonts w:ascii="Arial" w:hAnsi="Arial" w:cs="Arial"/>
          <w:sz w:val="22"/>
          <w:szCs w:val="22"/>
        </w:rPr>
        <w:t xml:space="preserve"> socializaron los </w:t>
      </w:r>
      <w:r w:rsidRPr="006B403B">
        <w:rPr>
          <w:rFonts w:ascii="Arial" w:hAnsi="Arial" w:cs="Arial"/>
          <w:sz w:val="22"/>
          <w:szCs w:val="22"/>
        </w:rPr>
        <w:t>avances y plan de trabajo implementado en el 2025 para llevar</w:t>
      </w:r>
      <w:r>
        <w:rPr>
          <w:rFonts w:ascii="Arial" w:hAnsi="Arial" w:cs="Arial"/>
          <w:sz w:val="22"/>
          <w:szCs w:val="22"/>
        </w:rPr>
        <w:t xml:space="preserve"> </w:t>
      </w:r>
      <w:r w:rsidRPr="006B403B">
        <w:rPr>
          <w:rFonts w:ascii="Arial" w:hAnsi="Arial" w:cs="Arial"/>
          <w:sz w:val="22"/>
          <w:szCs w:val="22"/>
        </w:rPr>
        <w:t>la práctica del DRAF a los Centros de Formación Juvenil.</w:t>
      </w:r>
    </w:p>
    <w:p w:rsidR="006B403B" w:rsidRDefault="006B403B">
      <w:pPr>
        <w:pStyle w:val="Textoindependiente"/>
        <w:rPr>
          <w:rFonts w:ascii="Arial" w:hAnsi="Arial" w:cs="Arial"/>
          <w:sz w:val="22"/>
          <w:szCs w:val="22"/>
        </w:rPr>
      </w:pPr>
    </w:p>
    <w:p w:rsidR="006B403B" w:rsidRDefault="006B403B">
      <w:pPr>
        <w:pStyle w:val="Textoindependiente"/>
        <w:rPr>
          <w:rFonts w:ascii="Arial" w:hAnsi="Arial" w:cs="Arial"/>
          <w:sz w:val="22"/>
          <w:szCs w:val="22"/>
        </w:rPr>
      </w:pPr>
    </w:p>
    <w:p w:rsidR="006B403B" w:rsidRDefault="006B403B">
      <w:pPr>
        <w:pStyle w:val="Textoindependiente"/>
        <w:rPr>
          <w:rFonts w:ascii="Arial" w:hAnsi="Arial" w:cs="Arial"/>
          <w:sz w:val="22"/>
          <w:szCs w:val="22"/>
        </w:rPr>
      </w:pPr>
    </w:p>
    <w:p w:rsidR="006B403B" w:rsidRDefault="006B403B">
      <w:pPr>
        <w:pStyle w:val="Textoindependiente"/>
        <w:rPr>
          <w:rFonts w:ascii="Arial" w:hAnsi="Arial" w:cs="Arial"/>
          <w:b/>
        </w:rPr>
      </w:pPr>
    </w:p>
    <w:p w:rsidR="003E79CC" w:rsidRDefault="003E79CC" w:rsidP="006B403B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:rsidR="006B403B" w:rsidRDefault="006B403B" w:rsidP="006B403B">
      <w:pPr>
        <w:pStyle w:val="Textoindependiente"/>
        <w:rPr>
          <w:rFonts w:ascii="Arial" w:hAnsi="Arial" w:cs="Arial"/>
          <w:b/>
        </w:rPr>
      </w:pPr>
    </w:p>
    <w:p w:rsidR="006B403B" w:rsidRDefault="006B403B" w:rsidP="006B403B">
      <w:pPr>
        <w:pStyle w:val="Textoindependiente"/>
        <w:rPr>
          <w:rFonts w:ascii="Arial" w:hAnsi="Arial" w:cs="Arial"/>
          <w:b/>
        </w:rPr>
      </w:pPr>
    </w:p>
    <w:p w:rsidR="006B403B" w:rsidRDefault="006B403B" w:rsidP="006B403B">
      <w:pPr>
        <w:pStyle w:val="Textoindependiente"/>
        <w:rPr>
          <w:rFonts w:ascii="Arial" w:hAnsi="Arial" w:cs="Arial"/>
          <w:sz w:val="22"/>
          <w:szCs w:val="22"/>
        </w:rPr>
      </w:pPr>
      <w:r w:rsidRPr="006B403B">
        <w:rPr>
          <w:rFonts w:ascii="Arial" w:hAnsi="Arial" w:cs="Arial"/>
          <w:sz w:val="22"/>
          <w:szCs w:val="22"/>
        </w:rPr>
        <w:t>1. Liderar la gestión administrativa y metodológica para facilitar acciones en las</w:t>
      </w:r>
      <w:r>
        <w:rPr>
          <w:rFonts w:ascii="Arial" w:hAnsi="Arial" w:cs="Arial"/>
          <w:sz w:val="22"/>
          <w:szCs w:val="22"/>
        </w:rPr>
        <w:t xml:space="preserve"> </w:t>
      </w:r>
      <w:r w:rsidRPr="006B403B">
        <w:rPr>
          <w:rFonts w:ascii="Arial" w:hAnsi="Arial" w:cs="Arial"/>
          <w:sz w:val="22"/>
          <w:szCs w:val="22"/>
        </w:rPr>
        <w:t>jornadas y eventos, impulsando la formación deportiva y demás actividades del</w:t>
      </w:r>
      <w:r>
        <w:rPr>
          <w:rFonts w:ascii="Arial" w:hAnsi="Arial" w:cs="Arial"/>
          <w:sz w:val="22"/>
          <w:szCs w:val="22"/>
        </w:rPr>
        <w:t xml:space="preserve"> </w:t>
      </w:r>
      <w:r w:rsidRPr="006B403B">
        <w:rPr>
          <w:rFonts w:ascii="Arial" w:hAnsi="Arial" w:cs="Arial"/>
          <w:sz w:val="22"/>
          <w:szCs w:val="22"/>
        </w:rPr>
        <w:t>proyecto, mediante la elaboración e implementación de planes de intervención</w:t>
      </w:r>
      <w:r>
        <w:rPr>
          <w:rFonts w:ascii="Arial" w:hAnsi="Arial" w:cs="Arial"/>
          <w:sz w:val="22"/>
          <w:szCs w:val="22"/>
        </w:rPr>
        <w:t xml:space="preserve"> </w:t>
      </w:r>
      <w:r w:rsidRPr="006B403B">
        <w:rPr>
          <w:rFonts w:ascii="Arial" w:hAnsi="Arial" w:cs="Arial"/>
          <w:sz w:val="22"/>
          <w:szCs w:val="22"/>
        </w:rPr>
        <w:t>alineados con las estrategias del proyecto y el desarrollo técnico de las actividades</w:t>
      </w:r>
      <w:r>
        <w:rPr>
          <w:rFonts w:ascii="Arial" w:hAnsi="Arial" w:cs="Arial"/>
          <w:sz w:val="22"/>
          <w:szCs w:val="22"/>
        </w:rPr>
        <w:t>.</w:t>
      </w:r>
    </w:p>
    <w:p w:rsidR="006B403B" w:rsidRPr="006B403B" w:rsidRDefault="006B403B" w:rsidP="006B403B">
      <w:pPr>
        <w:pStyle w:val="Textoindependiente"/>
        <w:rPr>
          <w:rFonts w:ascii="Arial" w:hAnsi="Arial" w:cs="Arial"/>
        </w:rPr>
      </w:pPr>
    </w:p>
    <w:p w:rsidR="006B403B" w:rsidRPr="006B403B" w:rsidRDefault="006B403B" w:rsidP="006B403B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6B403B">
        <w:rPr>
          <w:rFonts w:ascii="Arial" w:hAnsi="Arial" w:cs="Arial"/>
        </w:rPr>
        <w:t>Lideré la gestió</w:t>
      </w:r>
      <w:r w:rsidRPr="006B403B">
        <w:rPr>
          <w:rFonts w:ascii="Arial" w:hAnsi="Arial" w:cs="Arial"/>
        </w:rPr>
        <w:t xml:space="preserve">n administrativa y metodológica </w:t>
      </w:r>
      <w:r w:rsidRPr="006B403B">
        <w:rPr>
          <w:rFonts w:ascii="Arial" w:hAnsi="Arial" w:cs="Arial"/>
        </w:rPr>
        <w:t>del programa Poblaciones y Etnias participando en</w:t>
      </w:r>
      <w:r w:rsidRPr="006B403B">
        <w:rPr>
          <w:rFonts w:ascii="Arial" w:hAnsi="Arial" w:cs="Arial"/>
        </w:rPr>
        <w:t xml:space="preserve"> </w:t>
      </w:r>
      <w:r w:rsidRPr="006B403B">
        <w:rPr>
          <w:rFonts w:ascii="Arial" w:hAnsi="Arial" w:cs="Arial"/>
        </w:rPr>
        <w:t>mesa de trabajo con la coordinación técnica y equipo</w:t>
      </w:r>
      <w:r>
        <w:rPr>
          <w:rFonts w:ascii="Arial" w:hAnsi="Arial" w:cs="Arial"/>
        </w:rPr>
        <w:t xml:space="preserve"> </w:t>
      </w:r>
      <w:r w:rsidRPr="006B403B">
        <w:rPr>
          <w:rFonts w:ascii="Arial" w:hAnsi="Arial" w:cs="Arial"/>
        </w:rPr>
        <w:t>de metodólogos y psicosoc</w:t>
      </w:r>
      <w:r w:rsidRPr="006B403B">
        <w:rPr>
          <w:rFonts w:ascii="Arial" w:hAnsi="Arial" w:cs="Arial"/>
        </w:rPr>
        <w:t xml:space="preserve">iales, organizando la </w:t>
      </w:r>
      <w:r w:rsidRPr="006B403B">
        <w:rPr>
          <w:rFonts w:ascii="Arial" w:hAnsi="Arial" w:cs="Arial"/>
        </w:rPr>
        <w:t>planeación de actividades y distribución de monitores</w:t>
      </w:r>
      <w:r w:rsidRPr="006B403B">
        <w:rPr>
          <w:rFonts w:ascii="Arial" w:hAnsi="Arial" w:cs="Arial"/>
        </w:rPr>
        <w:t xml:space="preserve"> </w:t>
      </w:r>
      <w:r w:rsidRPr="006B403B">
        <w:rPr>
          <w:rFonts w:ascii="Arial" w:hAnsi="Arial" w:cs="Arial"/>
        </w:rPr>
        <w:t>para la atención de las poblaciones.</w:t>
      </w:r>
    </w:p>
    <w:p w:rsidR="006B403B" w:rsidRDefault="006B403B" w:rsidP="006B403B">
      <w:pPr>
        <w:pStyle w:val="Textoindependiente"/>
        <w:rPr>
          <w:rFonts w:ascii="Arial" w:hAnsi="Arial" w:cs="Arial"/>
          <w:b/>
        </w:rPr>
      </w:pPr>
    </w:p>
    <w:p w:rsidR="006B403B" w:rsidRDefault="006B403B" w:rsidP="006B403B">
      <w:pPr>
        <w:pStyle w:val="Textoindependiente"/>
        <w:rPr>
          <w:rFonts w:ascii="Arial" w:hAnsi="Arial" w:cs="Arial"/>
          <w:b/>
        </w:rPr>
      </w:pPr>
    </w:p>
    <w:p w:rsidR="006B403B" w:rsidRDefault="006B403B" w:rsidP="006B403B">
      <w:pPr>
        <w:pStyle w:val="Textoindependiente"/>
        <w:rPr>
          <w:rFonts w:ascii="Arial" w:hAnsi="Arial" w:cs="Arial"/>
          <w:sz w:val="22"/>
          <w:szCs w:val="22"/>
        </w:rPr>
      </w:pPr>
      <w:r w:rsidRPr="006B403B">
        <w:rPr>
          <w:rFonts w:ascii="Arial" w:hAnsi="Arial" w:cs="Arial"/>
          <w:sz w:val="22"/>
          <w:szCs w:val="22"/>
        </w:rPr>
        <w:t>2. Gestionar el seguimiento y control de las actividades en campo, según las líneas</w:t>
      </w:r>
      <w:r>
        <w:rPr>
          <w:rFonts w:ascii="Arial" w:hAnsi="Arial" w:cs="Arial"/>
          <w:sz w:val="22"/>
          <w:szCs w:val="22"/>
        </w:rPr>
        <w:t xml:space="preserve"> </w:t>
      </w:r>
      <w:r w:rsidRPr="006B403B">
        <w:rPr>
          <w:rFonts w:ascii="Arial" w:hAnsi="Arial" w:cs="Arial"/>
          <w:sz w:val="22"/>
          <w:szCs w:val="22"/>
        </w:rPr>
        <w:t>estratégicas del proyecto, realizando desplazamientos a los diferentes escenarios</w:t>
      </w:r>
      <w:r>
        <w:rPr>
          <w:rFonts w:ascii="Arial" w:hAnsi="Arial" w:cs="Arial"/>
          <w:sz w:val="22"/>
          <w:szCs w:val="22"/>
        </w:rPr>
        <w:t xml:space="preserve"> </w:t>
      </w:r>
      <w:r w:rsidRPr="006B403B">
        <w:rPr>
          <w:rFonts w:ascii="Arial" w:hAnsi="Arial" w:cs="Arial"/>
          <w:sz w:val="22"/>
          <w:szCs w:val="22"/>
        </w:rPr>
        <w:t>deportivos utilizados, así como en las acciones documentales y digitales relacionadas</w:t>
      </w:r>
      <w:r>
        <w:rPr>
          <w:rFonts w:ascii="Arial" w:hAnsi="Arial" w:cs="Arial"/>
          <w:sz w:val="22"/>
          <w:szCs w:val="22"/>
        </w:rPr>
        <w:t xml:space="preserve"> </w:t>
      </w:r>
      <w:r w:rsidRPr="006B403B">
        <w:rPr>
          <w:rFonts w:ascii="Arial" w:hAnsi="Arial" w:cs="Arial"/>
          <w:sz w:val="22"/>
          <w:szCs w:val="22"/>
        </w:rPr>
        <w:t>con los beneficiarios del programa.</w:t>
      </w:r>
    </w:p>
    <w:p w:rsidR="006B403B" w:rsidRDefault="006B403B" w:rsidP="006B403B">
      <w:pPr>
        <w:pStyle w:val="Textoindependiente"/>
        <w:rPr>
          <w:rFonts w:ascii="Arial" w:hAnsi="Arial" w:cs="Arial"/>
          <w:b/>
        </w:rPr>
      </w:pPr>
    </w:p>
    <w:p w:rsidR="006B403B" w:rsidRPr="006B403B" w:rsidRDefault="006B403B" w:rsidP="006B403B">
      <w:pPr>
        <w:pStyle w:val="Textoindependiente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</w:t>
      </w:r>
      <w:r w:rsidRPr="006B403B">
        <w:rPr>
          <w:rFonts w:ascii="Arial" w:hAnsi="Arial" w:cs="Arial"/>
        </w:rPr>
        <w:t>Realicé visitas de seguimiento en campo al monitor a</w:t>
      </w:r>
      <w:r w:rsidRPr="006B403B">
        <w:rPr>
          <w:rFonts w:ascii="Arial" w:hAnsi="Arial" w:cs="Arial"/>
        </w:rPr>
        <w:t xml:space="preserve"> </w:t>
      </w:r>
      <w:r w:rsidRPr="006B403B">
        <w:rPr>
          <w:rFonts w:ascii="Arial" w:hAnsi="Arial" w:cs="Arial"/>
        </w:rPr>
        <w:t>cargo de la atención del punto de atención Centro de</w:t>
      </w:r>
      <w:r w:rsidRPr="006B403B">
        <w:rPr>
          <w:rFonts w:ascii="Arial" w:hAnsi="Arial" w:cs="Arial"/>
        </w:rPr>
        <w:t xml:space="preserve"> </w:t>
      </w:r>
      <w:r w:rsidRPr="006B403B">
        <w:rPr>
          <w:rFonts w:ascii="Arial" w:hAnsi="Arial" w:cs="Arial"/>
        </w:rPr>
        <w:t>Aislamiento Transitorio (CAT) San Nicolás perteneciente a la</w:t>
      </w:r>
      <w:r w:rsidRPr="006B403B">
        <w:rPr>
          <w:rFonts w:ascii="Arial" w:hAnsi="Arial" w:cs="Arial"/>
        </w:rPr>
        <w:t xml:space="preserve"> </w:t>
      </w:r>
      <w:r w:rsidRPr="006B403B">
        <w:rPr>
          <w:rFonts w:ascii="Arial" w:hAnsi="Arial" w:cs="Arial"/>
        </w:rPr>
        <w:t xml:space="preserve">línea poblacional </w:t>
      </w:r>
      <w:proofErr w:type="spellStart"/>
      <w:r w:rsidRPr="006B403B">
        <w:rPr>
          <w:rFonts w:ascii="Arial" w:hAnsi="Arial" w:cs="Arial"/>
        </w:rPr>
        <w:t>Intramurales</w:t>
      </w:r>
      <w:proofErr w:type="spellEnd"/>
      <w:r w:rsidRPr="006B403B">
        <w:rPr>
          <w:rFonts w:ascii="Arial" w:hAnsi="Arial" w:cs="Arial"/>
        </w:rPr>
        <w:t>, diligenciando el formato</w:t>
      </w:r>
      <w:r w:rsidRPr="006B403B">
        <w:rPr>
          <w:rFonts w:ascii="Arial" w:hAnsi="Arial" w:cs="Arial"/>
        </w:rPr>
        <w:t xml:space="preserve"> </w:t>
      </w:r>
      <w:r w:rsidRPr="006B403B">
        <w:rPr>
          <w:rFonts w:ascii="Arial" w:hAnsi="Arial" w:cs="Arial"/>
        </w:rPr>
        <w:t>requerido.</w:t>
      </w:r>
    </w:p>
    <w:p w:rsidR="006B403B" w:rsidRDefault="006B403B" w:rsidP="006B403B">
      <w:pPr>
        <w:pStyle w:val="Textoindependiente"/>
        <w:rPr>
          <w:rFonts w:ascii="Arial" w:hAnsi="Arial" w:cs="Arial"/>
          <w:sz w:val="22"/>
          <w:szCs w:val="22"/>
        </w:rPr>
      </w:pPr>
    </w:p>
    <w:p w:rsidR="006B403B" w:rsidRDefault="006B403B" w:rsidP="006B403B">
      <w:pPr>
        <w:pStyle w:val="Textoindependiente"/>
        <w:rPr>
          <w:rFonts w:ascii="Arial" w:hAnsi="Arial" w:cs="Arial"/>
          <w:sz w:val="22"/>
          <w:szCs w:val="22"/>
        </w:rPr>
      </w:pPr>
      <w:r w:rsidRPr="006B403B">
        <w:rPr>
          <w:rFonts w:ascii="Arial" w:hAnsi="Arial" w:cs="Arial"/>
          <w:sz w:val="22"/>
          <w:szCs w:val="22"/>
        </w:rPr>
        <w:t>3. Participar las actividades operativas, logísticas o asi</w:t>
      </w:r>
      <w:r>
        <w:rPr>
          <w:rFonts w:ascii="Arial" w:hAnsi="Arial" w:cs="Arial"/>
          <w:sz w:val="22"/>
          <w:szCs w:val="22"/>
        </w:rPr>
        <w:t xml:space="preserve">stenciales de carácter misional </w:t>
      </w:r>
      <w:r w:rsidRPr="006B403B">
        <w:rPr>
          <w:rFonts w:ascii="Arial" w:hAnsi="Arial" w:cs="Arial"/>
          <w:sz w:val="22"/>
          <w:szCs w:val="22"/>
        </w:rPr>
        <w:t>de la secretaría de Deporte y Recreación, tendientes a enriquecer la ejecución del</w:t>
      </w:r>
      <w:r>
        <w:rPr>
          <w:rFonts w:ascii="Arial" w:hAnsi="Arial" w:cs="Arial"/>
          <w:sz w:val="22"/>
          <w:szCs w:val="22"/>
        </w:rPr>
        <w:t xml:space="preserve"> </w:t>
      </w:r>
      <w:r w:rsidRPr="006B403B">
        <w:rPr>
          <w:rFonts w:ascii="Arial" w:hAnsi="Arial" w:cs="Arial"/>
          <w:sz w:val="22"/>
          <w:szCs w:val="22"/>
        </w:rPr>
        <w:t>programa.</w:t>
      </w:r>
    </w:p>
    <w:p w:rsidR="006B403B" w:rsidRDefault="006B403B" w:rsidP="006B403B">
      <w:pPr>
        <w:pStyle w:val="Textoindependiente"/>
        <w:rPr>
          <w:rFonts w:ascii="Arial" w:hAnsi="Arial" w:cs="Arial"/>
          <w:b/>
        </w:rPr>
      </w:pPr>
    </w:p>
    <w:p w:rsidR="006B403B" w:rsidRPr="006B403B" w:rsidRDefault="006B403B" w:rsidP="006B403B">
      <w:pPr>
        <w:pStyle w:val="Textoindependiente"/>
        <w:rPr>
          <w:rFonts w:ascii="Arial" w:hAnsi="Arial" w:cs="Arial"/>
        </w:rPr>
      </w:pPr>
      <w:r w:rsidRPr="006B403B">
        <w:rPr>
          <w:rFonts w:ascii="Arial" w:hAnsi="Arial" w:cs="Arial"/>
        </w:rPr>
        <w:t>-</w:t>
      </w:r>
      <w:r w:rsidRPr="006B403B">
        <w:rPr>
          <w:rFonts w:ascii="Arial" w:hAnsi="Arial" w:cs="Arial"/>
        </w:rPr>
        <w:t>Brindé como apo</w:t>
      </w:r>
      <w:r w:rsidRPr="006B403B">
        <w:rPr>
          <w:rFonts w:ascii="Arial" w:hAnsi="Arial" w:cs="Arial"/>
        </w:rPr>
        <w:t xml:space="preserve">yo en la ejecución operativa de </w:t>
      </w:r>
      <w:r w:rsidRPr="006B403B">
        <w:rPr>
          <w:rFonts w:ascii="Arial" w:hAnsi="Arial" w:cs="Arial"/>
        </w:rPr>
        <w:t>la Ciudadela de la Alegría, una actividad recreativa y</w:t>
      </w:r>
      <w:r w:rsidRPr="006B403B">
        <w:rPr>
          <w:rFonts w:ascii="Arial" w:hAnsi="Arial" w:cs="Arial"/>
        </w:rPr>
        <w:t xml:space="preserve"> </w:t>
      </w:r>
      <w:r w:rsidRPr="006B403B">
        <w:rPr>
          <w:rFonts w:ascii="Arial" w:hAnsi="Arial" w:cs="Arial"/>
        </w:rPr>
        <w:t>con enfoque deportivo dirigida a la ciudad.</w:t>
      </w:r>
    </w:p>
    <w:p w:rsidR="006B403B" w:rsidRDefault="006B403B" w:rsidP="006B403B">
      <w:pPr>
        <w:pStyle w:val="Textoindependiente"/>
        <w:rPr>
          <w:rFonts w:ascii="Arial" w:hAnsi="Arial" w:cs="Arial"/>
          <w:b/>
        </w:rPr>
      </w:pPr>
    </w:p>
    <w:p w:rsidR="006B403B" w:rsidRDefault="006B403B" w:rsidP="006B403B">
      <w:pPr>
        <w:pStyle w:val="Textoindependiente"/>
        <w:rPr>
          <w:rFonts w:ascii="Arial" w:hAnsi="Arial" w:cs="Arial"/>
          <w:b/>
        </w:rPr>
      </w:pPr>
    </w:p>
    <w:p w:rsidR="006B403B" w:rsidRPr="006B403B" w:rsidRDefault="006B403B" w:rsidP="006B403B">
      <w:pPr>
        <w:pStyle w:val="Textoindependiente"/>
        <w:rPr>
          <w:rFonts w:ascii="Arial" w:hAnsi="Arial" w:cs="Arial"/>
          <w:sz w:val="22"/>
          <w:szCs w:val="22"/>
        </w:rPr>
      </w:pPr>
      <w:r w:rsidRPr="006B403B">
        <w:rPr>
          <w:rFonts w:ascii="Arial" w:hAnsi="Arial" w:cs="Arial"/>
          <w:sz w:val="22"/>
          <w:szCs w:val="22"/>
        </w:rPr>
        <w:t>4. Verificar el cumplimiento y/</w:t>
      </w:r>
      <w:proofErr w:type="spellStart"/>
      <w:r w:rsidRPr="006B403B">
        <w:rPr>
          <w:rFonts w:ascii="Arial" w:hAnsi="Arial" w:cs="Arial"/>
          <w:sz w:val="22"/>
          <w:szCs w:val="22"/>
        </w:rPr>
        <w:t>ó</w:t>
      </w:r>
      <w:proofErr w:type="spellEnd"/>
      <w:r w:rsidRPr="006B403B">
        <w:rPr>
          <w:rFonts w:ascii="Arial" w:hAnsi="Arial" w:cs="Arial"/>
          <w:sz w:val="22"/>
          <w:szCs w:val="22"/>
        </w:rPr>
        <w:t xml:space="preserve"> participar de las activi</w:t>
      </w:r>
      <w:r>
        <w:rPr>
          <w:rFonts w:ascii="Arial" w:hAnsi="Arial" w:cs="Arial"/>
          <w:sz w:val="22"/>
          <w:szCs w:val="22"/>
        </w:rPr>
        <w:t xml:space="preserve">dades en pro del desarrollo del </w:t>
      </w:r>
      <w:r w:rsidRPr="006B403B">
        <w:rPr>
          <w:rFonts w:ascii="Arial" w:hAnsi="Arial" w:cs="Arial"/>
          <w:sz w:val="22"/>
          <w:szCs w:val="22"/>
        </w:rPr>
        <w:t>sistema de gestión de calidad, el sistema de gestión ambiental y el sistema de gestión</w:t>
      </w:r>
      <w:r>
        <w:rPr>
          <w:rFonts w:ascii="Arial" w:hAnsi="Arial" w:cs="Arial"/>
          <w:sz w:val="22"/>
          <w:szCs w:val="22"/>
        </w:rPr>
        <w:t xml:space="preserve"> de seguridad </w:t>
      </w:r>
      <w:r w:rsidRPr="006B403B">
        <w:rPr>
          <w:rFonts w:ascii="Arial" w:hAnsi="Arial" w:cs="Arial"/>
          <w:sz w:val="22"/>
          <w:szCs w:val="22"/>
        </w:rPr>
        <w:t>y salud en el trabajo.</w:t>
      </w:r>
    </w:p>
    <w:p w:rsidR="006B403B" w:rsidRDefault="006B403B" w:rsidP="006B403B">
      <w:pPr>
        <w:pStyle w:val="Textoindependiente"/>
        <w:rPr>
          <w:rFonts w:ascii="Arial" w:hAnsi="Arial" w:cs="Arial"/>
          <w:b/>
        </w:rPr>
      </w:pPr>
    </w:p>
    <w:p w:rsidR="006B403B" w:rsidRPr="006B403B" w:rsidRDefault="006B403B" w:rsidP="006B403B">
      <w:pPr>
        <w:pStyle w:val="Textoindependiente"/>
        <w:rPr>
          <w:rFonts w:ascii="Arial" w:hAnsi="Arial" w:cs="Arial"/>
        </w:rPr>
      </w:pPr>
      <w:r w:rsidRPr="006B403B">
        <w:rPr>
          <w:rFonts w:ascii="Arial" w:hAnsi="Arial" w:cs="Arial"/>
        </w:rPr>
        <w:t xml:space="preserve">Participé en mesa de </w:t>
      </w:r>
      <w:r w:rsidRPr="006B403B">
        <w:rPr>
          <w:rFonts w:ascii="Arial" w:hAnsi="Arial" w:cs="Arial"/>
        </w:rPr>
        <w:t xml:space="preserve">trabajo convocada por la </w:t>
      </w:r>
      <w:r w:rsidRPr="006B403B">
        <w:rPr>
          <w:rFonts w:ascii="Arial" w:hAnsi="Arial" w:cs="Arial"/>
        </w:rPr>
        <w:t>líder de manejo del SIDER con el equipo primario del</w:t>
      </w:r>
      <w:r w:rsidRPr="006B403B">
        <w:rPr>
          <w:rFonts w:ascii="Arial" w:hAnsi="Arial" w:cs="Arial"/>
        </w:rPr>
        <w:t xml:space="preserve"> </w:t>
      </w:r>
      <w:r w:rsidRPr="006B403B">
        <w:rPr>
          <w:rFonts w:ascii="Arial" w:hAnsi="Arial" w:cs="Arial"/>
        </w:rPr>
        <w:t>programa Poblaciones y Etnias, en la que se dieron</w:t>
      </w:r>
      <w:r w:rsidRPr="006B403B">
        <w:rPr>
          <w:rFonts w:ascii="Arial" w:hAnsi="Arial" w:cs="Arial"/>
        </w:rPr>
        <w:t xml:space="preserve"> </w:t>
      </w:r>
      <w:r w:rsidRPr="006B403B">
        <w:rPr>
          <w:rFonts w:ascii="Arial" w:hAnsi="Arial" w:cs="Arial"/>
        </w:rPr>
        <w:t>directrices para la creación de grupo y verificación de</w:t>
      </w:r>
      <w:r w:rsidRPr="006B403B">
        <w:rPr>
          <w:rFonts w:ascii="Arial" w:hAnsi="Arial" w:cs="Arial"/>
        </w:rPr>
        <w:t xml:space="preserve"> </w:t>
      </w:r>
      <w:r w:rsidRPr="006B403B">
        <w:rPr>
          <w:rFonts w:ascii="Arial" w:hAnsi="Arial" w:cs="Arial"/>
        </w:rPr>
        <w:t>las fichas inscritas por los monitores.</w:t>
      </w:r>
    </w:p>
    <w:p w:rsidR="006B403B" w:rsidRDefault="006B403B" w:rsidP="006B403B">
      <w:pPr>
        <w:pStyle w:val="Textoindependiente"/>
        <w:rPr>
          <w:rFonts w:ascii="Arial" w:hAnsi="Arial" w:cs="Arial"/>
          <w:b/>
        </w:rPr>
      </w:pPr>
    </w:p>
    <w:p w:rsidR="006B403B" w:rsidRDefault="006B403B" w:rsidP="006B403B">
      <w:pPr>
        <w:pStyle w:val="Textoindependiente"/>
        <w:rPr>
          <w:rFonts w:ascii="Arial" w:hAnsi="Arial" w:cs="Arial"/>
          <w:sz w:val="22"/>
          <w:szCs w:val="22"/>
        </w:rPr>
      </w:pPr>
      <w:r w:rsidRPr="006B403B">
        <w:rPr>
          <w:rFonts w:ascii="Arial" w:hAnsi="Arial" w:cs="Arial"/>
          <w:sz w:val="22"/>
          <w:szCs w:val="22"/>
        </w:rPr>
        <w:t>5. Planear y diligenciar el formato de parrilla de los monitores deportivo de la Secretaria</w:t>
      </w:r>
      <w:r>
        <w:rPr>
          <w:rFonts w:ascii="Arial" w:hAnsi="Arial" w:cs="Arial"/>
          <w:sz w:val="22"/>
          <w:szCs w:val="22"/>
        </w:rPr>
        <w:t xml:space="preserve"> </w:t>
      </w:r>
      <w:r w:rsidRPr="006B403B">
        <w:rPr>
          <w:rFonts w:ascii="Arial" w:hAnsi="Arial" w:cs="Arial"/>
          <w:sz w:val="22"/>
          <w:szCs w:val="22"/>
        </w:rPr>
        <w:t>del Deporte y la Recreación.</w:t>
      </w:r>
    </w:p>
    <w:p w:rsidR="006B403B" w:rsidRDefault="006B403B" w:rsidP="006B403B">
      <w:pPr>
        <w:pStyle w:val="Textoindependiente"/>
        <w:rPr>
          <w:rFonts w:ascii="Arial" w:hAnsi="Arial" w:cs="Arial"/>
          <w:b/>
        </w:rPr>
      </w:pPr>
    </w:p>
    <w:p w:rsidR="006B403B" w:rsidRDefault="00F0040D" w:rsidP="00F0040D">
      <w:pPr>
        <w:pStyle w:val="Textoindependiente"/>
        <w:rPr>
          <w:rFonts w:ascii="Arial" w:hAnsi="Arial" w:cs="Arial"/>
          <w:b/>
        </w:rPr>
      </w:pPr>
      <w:r w:rsidRPr="00F0040D">
        <w:rPr>
          <w:rFonts w:ascii="Arial" w:hAnsi="Arial" w:cs="Arial"/>
        </w:rPr>
        <w:t>-</w:t>
      </w:r>
      <w:r w:rsidRPr="00F0040D">
        <w:rPr>
          <w:rFonts w:ascii="Arial" w:hAnsi="Arial" w:cs="Arial"/>
        </w:rPr>
        <w:t>Diligencie la parrilla de activi</w:t>
      </w:r>
      <w:r w:rsidRPr="00F0040D">
        <w:rPr>
          <w:rFonts w:ascii="Arial" w:hAnsi="Arial" w:cs="Arial"/>
        </w:rPr>
        <w:t xml:space="preserve">dades de los </w:t>
      </w:r>
      <w:r w:rsidRPr="00F0040D">
        <w:rPr>
          <w:rFonts w:ascii="Arial" w:hAnsi="Arial" w:cs="Arial"/>
        </w:rPr>
        <w:t>monitores a cargo de la atención de la Línea</w:t>
      </w:r>
      <w:r w:rsidRPr="00F0040D">
        <w:rPr>
          <w:rFonts w:ascii="Arial" w:hAnsi="Arial" w:cs="Arial"/>
        </w:rPr>
        <w:t xml:space="preserve"> </w:t>
      </w:r>
      <w:r w:rsidRPr="00F0040D">
        <w:rPr>
          <w:rFonts w:ascii="Arial" w:hAnsi="Arial" w:cs="Arial"/>
        </w:rPr>
        <w:t xml:space="preserve">Poblacional </w:t>
      </w:r>
      <w:proofErr w:type="spellStart"/>
      <w:r w:rsidRPr="00F0040D">
        <w:rPr>
          <w:rFonts w:ascii="Arial" w:hAnsi="Arial" w:cs="Arial"/>
        </w:rPr>
        <w:t>Intramurales</w:t>
      </w:r>
      <w:proofErr w:type="spellEnd"/>
      <w:r w:rsidRPr="00F0040D">
        <w:rPr>
          <w:rFonts w:ascii="Arial" w:hAnsi="Arial" w:cs="Arial"/>
        </w:rPr>
        <w:t>, condensando la información</w:t>
      </w:r>
      <w:r w:rsidRPr="00F0040D">
        <w:rPr>
          <w:rFonts w:ascii="Arial" w:hAnsi="Arial" w:cs="Arial"/>
        </w:rPr>
        <w:t xml:space="preserve"> </w:t>
      </w:r>
      <w:r w:rsidRPr="00F0040D">
        <w:rPr>
          <w:rFonts w:ascii="Arial" w:hAnsi="Arial" w:cs="Arial"/>
        </w:rPr>
        <w:t>requerida con respecto a los puntos de atención,</w:t>
      </w:r>
      <w:r w:rsidRPr="00F0040D">
        <w:rPr>
          <w:rFonts w:ascii="Arial" w:hAnsi="Arial" w:cs="Arial"/>
        </w:rPr>
        <w:t xml:space="preserve"> </w:t>
      </w:r>
      <w:r w:rsidRPr="00F0040D">
        <w:rPr>
          <w:rFonts w:ascii="Arial" w:hAnsi="Arial" w:cs="Arial"/>
        </w:rPr>
        <w:t>horarios, días y demás ítems correspondientes</w:t>
      </w:r>
      <w:r w:rsidRPr="00F0040D">
        <w:rPr>
          <w:rFonts w:ascii="Arial" w:hAnsi="Arial" w:cs="Arial"/>
          <w:b/>
        </w:rPr>
        <w:t>.</w:t>
      </w:r>
    </w:p>
    <w:p w:rsidR="006B403B" w:rsidRDefault="006B403B" w:rsidP="006B403B">
      <w:pPr>
        <w:pStyle w:val="Textoindependiente"/>
        <w:rPr>
          <w:rFonts w:ascii="Arial" w:hAnsi="Arial" w:cs="Arial"/>
          <w:b/>
        </w:rPr>
      </w:pPr>
    </w:p>
    <w:p w:rsidR="00F0040D" w:rsidRDefault="00F0040D" w:rsidP="006B403B">
      <w:pPr>
        <w:pStyle w:val="Textoindependiente"/>
        <w:rPr>
          <w:rFonts w:ascii="Arial" w:hAnsi="Arial" w:cs="Arial"/>
          <w:b/>
        </w:rPr>
      </w:pPr>
    </w:p>
    <w:p w:rsidR="006B403B" w:rsidRDefault="006B403B" w:rsidP="006B403B">
      <w:pPr>
        <w:pStyle w:val="Textoindependiente"/>
        <w:rPr>
          <w:rFonts w:ascii="Arial" w:hAnsi="Arial" w:cs="Arial"/>
          <w:sz w:val="22"/>
          <w:szCs w:val="22"/>
        </w:rPr>
      </w:pPr>
      <w:r w:rsidRPr="006B403B">
        <w:rPr>
          <w:rFonts w:ascii="Arial" w:hAnsi="Arial" w:cs="Arial"/>
          <w:sz w:val="22"/>
          <w:szCs w:val="22"/>
        </w:rPr>
        <w:t>6. Las demás desarrolladas en el objeto contractual.</w:t>
      </w:r>
    </w:p>
    <w:p w:rsidR="006B403B" w:rsidRDefault="006B403B" w:rsidP="006B403B">
      <w:pPr>
        <w:pStyle w:val="Textoindependiente"/>
        <w:rPr>
          <w:rFonts w:ascii="Arial" w:hAnsi="Arial" w:cs="Arial"/>
          <w:b/>
        </w:rPr>
      </w:pPr>
    </w:p>
    <w:p w:rsidR="006B403B" w:rsidRPr="00F0040D" w:rsidRDefault="00F0040D" w:rsidP="00F0040D">
      <w:pPr>
        <w:pStyle w:val="Textoindependiente"/>
        <w:rPr>
          <w:rFonts w:ascii="Arial" w:hAnsi="Arial" w:cs="Arial"/>
        </w:rPr>
      </w:pPr>
      <w:r w:rsidRPr="00F0040D">
        <w:rPr>
          <w:rFonts w:ascii="Arial" w:hAnsi="Arial" w:cs="Arial"/>
        </w:rPr>
        <w:t>Participé en mesa de trabajo con los monitores a</w:t>
      </w:r>
      <w:r w:rsidRPr="00F0040D">
        <w:rPr>
          <w:rFonts w:ascii="Arial" w:hAnsi="Arial" w:cs="Arial"/>
        </w:rPr>
        <w:t xml:space="preserve"> </w:t>
      </w:r>
      <w:r w:rsidRPr="00F0040D">
        <w:rPr>
          <w:rFonts w:ascii="Arial" w:hAnsi="Arial" w:cs="Arial"/>
        </w:rPr>
        <w:t xml:space="preserve">cargo de la atención de la población </w:t>
      </w:r>
      <w:proofErr w:type="spellStart"/>
      <w:r w:rsidRPr="00F0040D">
        <w:rPr>
          <w:rFonts w:ascii="Arial" w:hAnsi="Arial" w:cs="Arial"/>
        </w:rPr>
        <w:t>Intramurales</w:t>
      </w:r>
      <w:proofErr w:type="spellEnd"/>
      <w:r w:rsidRPr="00F0040D">
        <w:rPr>
          <w:rFonts w:ascii="Arial" w:hAnsi="Arial" w:cs="Arial"/>
        </w:rPr>
        <w:t>, en la</w:t>
      </w:r>
      <w:r w:rsidRPr="00F0040D">
        <w:rPr>
          <w:rFonts w:ascii="Arial" w:hAnsi="Arial" w:cs="Arial"/>
        </w:rPr>
        <w:t xml:space="preserve"> </w:t>
      </w:r>
      <w:r w:rsidRPr="00F0040D">
        <w:rPr>
          <w:rFonts w:ascii="Arial" w:hAnsi="Arial" w:cs="Arial"/>
        </w:rPr>
        <w:t>que se dieron pautas frente al desarrollo del plan de</w:t>
      </w:r>
      <w:r w:rsidRPr="00F0040D">
        <w:rPr>
          <w:rFonts w:ascii="Arial" w:hAnsi="Arial" w:cs="Arial"/>
        </w:rPr>
        <w:t xml:space="preserve"> </w:t>
      </w:r>
      <w:r w:rsidRPr="00F0040D">
        <w:rPr>
          <w:rFonts w:ascii="Arial" w:hAnsi="Arial" w:cs="Arial"/>
        </w:rPr>
        <w:t>trabajo a ejecutar.</w:t>
      </w:r>
    </w:p>
    <w:p w:rsidR="006B403B" w:rsidRPr="006B403B" w:rsidRDefault="006B403B" w:rsidP="006B403B">
      <w:pPr>
        <w:pStyle w:val="Textoindependiente"/>
        <w:rPr>
          <w:rFonts w:ascii="Arial" w:hAnsi="Arial" w:cs="Arial"/>
          <w:b/>
        </w:rPr>
      </w:pPr>
    </w:p>
    <w:p w:rsidR="003E79CC" w:rsidRPr="00BA1E44" w:rsidRDefault="003E79CC" w:rsidP="00BA1E44">
      <w:pPr>
        <w:pStyle w:val="NormalWeb"/>
        <w:spacing w:before="0" w:beforeAutospacing="0" w:after="0" w:afterAutospacing="0"/>
        <w:jc w:val="both"/>
      </w:pPr>
      <w:r>
        <w:t xml:space="preserve"> </w:t>
      </w:r>
      <w:r w:rsidRPr="002A5A29">
        <w:rPr>
          <w:rFonts w:ascii="Calibri" w:hAnsi="Calibri" w:cs="Calibri"/>
          <w:color w:val="000000"/>
          <w:sz w:val="20"/>
          <w:szCs w:val="20"/>
        </w:rPr>
        <w:t> </w:t>
      </w:r>
    </w:p>
    <w:p w:rsidR="003E79CC" w:rsidRDefault="003E79CC" w:rsidP="007C5227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TERCERA CUOTA</w:t>
      </w:r>
    </w:p>
    <w:p w:rsidR="003E79CC" w:rsidRDefault="003E79CC" w:rsidP="007C5227">
      <w:pPr>
        <w:pStyle w:val="Textoindependiente"/>
        <w:rPr>
          <w:rFonts w:ascii="Arial" w:hAnsi="Arial" w:cs="Arial"/>
          <w:b/>
        </w:rPr>
      </w:pPr>
    </w:p>
    <w:p w:rsidR="003E79CC" w:rsidRPr="002A5A29" w:rsidRDefault="003E79CC" w:rsidP="002A5A29">
      <w:pPr>
        <w:suppressAutoHyphens w:val="0"/>
        <w:rPr>
          <w:lang w:val="es-CO" w:eastAsia="es-CO"/>
        </w:rPr>
      </w:pPr>
    </w:p>
    <w:p w:rsidR="003E79CC" w:rsidRPr="00BA1E44" w:rsidRDefault="003E79CC" w:rsidP="00BA1E44">
      <w:pPr>
        <w:suppressAutoHyphens w:val="0"/>
        <w:rPr>
          <w:lang w:val="es-CO" w:eastAsia="es-CO"/>
        </w:rPr>
      </w:pPr>
    </w:p>
    <w:p w:rsidR="00F0040D" w:rsidRDefault="00F0040D" w:rsidP="00F0040D">
      <w:pPr>
        <w:pStyle w:val="Textoindependiente"/>
        <w:rPr>
          <w:rFonts w:ascii="Arial" w:hAnsi="Arial" w:cs="Arial"/>
          <w:sz w:val="22"/>
          <w:szCs w:val="22"/>
        </w:rPr>
      </w:pPr>
      <w:r w:rsidRPr="006B403B">
        <w:rPr>
          <w:rFonts w:ascii="Arial" w:hAnsi="Arial" w:cs="Arial"/>
          <w:sz w:val="22"/>
          <w:szCs w:val="22"/>
        </w:rPr>
        <w:t>1. Liderar la gestión administrativa y metodológica para facilitar acciones en las</w:t>
      </w:r>
      <w:r>
        <w:rPr>
          <w:rFonts w:ascii="Arial" w:hAnsi="Arial" w:cs="Arial"/>
          <w:sz w:val="22"/>
          <w:szCs w:val="22"/>
        </w:rPr>
        <w:t xml:space="preserve"> </w:t>
      </w:r>
      <w:r w:rsidRPr="006B403B">
        <w:rPr>
          <w:rFonts w:ascii="Arial" w:hAnsi="Arial" w:cs="Arial"/>
          <w:sz w:val="22"/>
          <w:szCs w:val="22"/>
        </w:rPr>
        <w:t>jornadas y eventos, impulsando la formación deportiva y demás actividades del</w:t>
      </w:r>
      <w:r>
        <w:rPr>
          <w:rFonts w:ascii="Arial" w:hAnsi="Arial" w:cs="Arial"/>
          <w:sz w:val="22"/>
          <w:szCs w:val="22"/>
        </w:rPr>
        <w:t xml:space="preserve"> </w:t>
      </w:r>
      <w:r w:rsidRPr="006B403B">
        <w:rPr>
          <w:rFonts w:ascii="Arial" w:hAnsi="Arial" w:cs="Arial"/>
          <w:sz w:val="22"/>
          <w:szCs w:val="22"/>
        </w:rPr>
        <w:t>proyecto, mediante la elaboración e implementación de planes de intervención</w:t>
      </w:r>
      <w:r>
        <w:rPr>
          <w:rFonts w:ascii="Arial" w:hAnsi="Arial" w:cs="Arial"/>
          <w:sz w:val="22"/>
          <w:szCs w:val="22"/>
        </w:rPr>
        <w:t xml:space="preserve"> </w:t>
      </w:r>
      <w:r w:rsidRPr="006B403B">
        <w:rPr>
          <w:rFonts w:ascii="Arial" w:hAnsi="Arial" w:cs="Arial"/>
          <w:sz w:val="22"/>
          <w:szCs w:val="22"/>
        </w:rPr>
        <w:t>alineados con las estrategias del proyecto y el desarrollo técnico de las actividades</w:t>
      </w:r>
      <w:r>
        <w:rPr>
          <w:rFonts w:ascii="Arial" w:hAnsi="Arial" w:cs="Arial"/>
          <w:sz w:val="22"/>
          <w:szCs w:val="22"/>
        </w:rPr>
        <w:t>.</w:t>
      </w:r>
    </w:p>
    <w:p w:rsidR="003E79CC" w:rsidRDefault="003E79CC" w:rsidP="0092241A">
      <w:pPr>
        <w:pStyle w:val="Default"/>
        <w:rPr>
          <w:sz w:val="23"/>
          <w:szCs w:val="23"/>
        </w:rPr>
      </w:pPr>
    </w:p>
    <w:p w:rsidR="00F0040D" w:rsidRDefault="00F0040D" w:rsidP="0092241A">
      <w:pPr>
        <w:pStyle w:val="Default"/>
        <w:rPr>
          <w:sz w:val="23"/>
          <w:szCs w:val="23"/>
        </w:rPr>
      </w:pPr>
    </w:p>
    <w:p w:rsidR="00F0040D" w:rsidRDefault="00F0040D" w:rsidP="00F0040D">
      <w:pPr>
        <w:pStyle w:val="Default"/>
        <w:rPr>
          <w:sz w:val="23"/>
          <w:szCs w:val="23"/>
        </w:rPr>
      </w:pPr>
      <w:r>
        <w:rPr>
          <w:sz w:val="23"/>
          <w:szCs w:val="23"/>
        </w:rPr>
        <w:t>-</w:t>
      </w:r>
      <w:r w:rsidRPr="00F0040D">
        <w:rPr>
          <w:sz w:val="23"/>
          <w:szCs w:val="23"/>
        </w:rPr>
        <w:t>Lideré organizació</w:t>
      </w:r>
      <w:r>
        <w:rPr>
          <w:sz w:val="23"/>
          <w:szCs w:val="23"/>
        </w:rPr>
        <w:t xml:space="preserve">n, distribución y planeación de </w:t>
      </w:r>
      <w:r w:rsidRPr="00F0040D">
        <w:rPr>
          <w:sz w:val="23"/>
          <w:szCs w:val="23"/>
        </w:rPr>
        <w:t>actividades de los monitores de la línea poblacional</w:t>
      </w:r>
      <w:r>
        <w:rPr>
          <w:sz w:val="23"/>
          <w:szCs w:val="23"/>
        </w:rPr>
        <w:t xml:space="preserve"> </w:t>
      </w:r>
      <w:proofErr w:type="spellStart"/>
      <w:r w:rsidRPr="00F0040D">
        <w:rPr>
          <w:sz w:val="23"/>
          <w:szCs w:val="23"/>
        </w:rPr>
        <w:t>Intramurales</w:t>
      </w:r>
      <w:proofErr w:type="spellEnd"/>
      <w:r w:rsidRPr="00F0040D">
        <w:rPr>
          <w:sz w:val="23"/>
          <w:szCs w:val="23"/>
        </w:rPr>
        <w:t>, participando en mesa de trabajo convocada por</w:t>
      </w:r>
      <w:r>
        <w:rPr>
          <w:sz w:val="23"/>
          <w:szCs w:val="23"/>
        </w:rPr>
        <w:t xml:space="preserve"> </w:t>
      </w:r>
      <w:r w:rsidRPr="00F0040D">
        <w:rPr>
          <w:sz w:val="23"/>
          <w:szCs w:val="23"/>
        </w:rPr>
        <w:t>la coordinación técnica.</w:t>
      </w:r>
    </w:p>
    <w:p w:rsidR="00F0040D" w:rsidRDefault="00F0040D" w:rsidP="00F0040D">
      <w:pPr>
        <w:pStyle w:val="Default"/>
        <w:rPr>
          <w:sz w:val="23"/>
          <w:szCs w:val="23"/>
        </w:rPr>
      </w:pPr>
    </w:p>
    <w:p w:rsidR="00F0040D" w:rsidRDefault="00F0040D" w:rsidP="00F0040D">
      <w:pPr>
        <w:pStyle w:val="Textoindependiente"/>
        <w:rPr>
          <w:rFonts w:ascii="Arial" w:hAnsi="Arial" w:cs="Arial"/>
          <w:sz w:val="22"/>
          <w:szCs w:val="22"/>
        </w:rPr>
      </w:pPr>
      <w:r w:rsidRPr="006B403B">
        <w:rPr>
          <w:rFonts w:ascii="Arial" w:hAnsi="Arial" w:cs="Arial"/>
          <w:sz w:val="22"/>
          <w:szCs w:val="22"/>
        </w:rPr>
        <w:t>2. Gestionar el seguimiento y control de las actividades en campo, según las líneas</w:t>
      </w:r>
      <w:r>
        <w:rPr>
          <w:rFonts w:ascii="Arial" w:hAnsi="Arial" w:cs="Arial"/>
          <w:sz w:val="22"/>
          <w:szCs w:val="22"/>
        </w:rPr>
        <w:t xml:space="preserve"> </w:t>
      </w:r>
      <w:r w:rsidRPr="006B403B">
        <w:rPr>
          <w:rFonts w:ascii="Arial" w:hAnsi="Arial" w:cs="Arial"/>
          <w:sz w:val="22"/>
          <w:szCs w:val="22"/>
        </w:rPr>
        <w:t>estratégicas del proyecto, realizando desplazamientos a los diferentes escenarios</w:t>
      </w:r>
      <w:r>
        <w:rPr>
          <w:rFonts w:ascii="Arial" w:hAnsi="Arial" w:cs="Arial"/>
          <w:sz w:val="22"/>
          <w:szCs w:val="22"/>
        </w:rPr>
        <w:t xml:space="preserve"> </w:t>
      </w:r>
      <w:r w:rsidRPr="006B403B">
        <w:rPr>
          <w:rFonts w:ascii="Arial" w:hAnsi="Arial" w:cs="Arial"/>
          <w:sz w:val="22"/>
          <w:szCs w:val="22"/>
        </w:rPr>
        <w:t>deportivos utilizados, así como en las acciones documentales y digitales relacionadas</w:t>
      </w:r>
      <w:r>
        <w:rPr>
          <w:rFonts w:ascii="Arial" w:hAnsi="Arial" w:cs="Arial"/>
          <w:sz w:val="22"/>
          <w:szCs w:val="22"/>
        </w:rPr>
        <w:t xml:space="preserve"> </w:t>
      </w:r>
      <w:r w:rsidRPr="006B403B">
        <w:rPr>
          <w:rFonts w:ascii="Arial" w:hAnsi="Arial" w:cs="Arial"/>
          <w:sz w:val="22"/>
          <w:szCs w:val="22"/>
        </w:rPr>
        <w:t>con los beneficiarios del programa.</w:t>
      </w:r>
    </w:p>
    <w:p w:rsidR="00F0040D" w:rsidRDefault="00F0040D" w:rsidP="0092241A">
      <w:pPr>
        <w:pStyle w:val="Default"/>
        <w:rPr>
          <w:sz w:val="23"/>
          <w:szCs w:val="23"/>
        </w:rPr>
      </w:pPr>
    </w:p>
    <w:p w:rsidR="00F0040D" w:rsidRDefault="00F0040D" w:rsidP="00F0040D">
      <w:pPr>
        <w:pStyle w:val="Default"/>
        <w:rPr>
          <w:sz w:val="23"/>
          <w:szCs w:val="23"/>
        </w:rPr>
      </w:pPr>
      <w:r>
        <w:rPr>
          <w:sz w:val="23"/>
          <w:szCs w:val="23"/>
        </w:rPr>
        <w:t>-</w:t>
      </w:r>
      <w:r w:rsidRPr="00F0040D">
        <w:rPr>
          <w:sz w:val="23"/>
          <w:szCs w:val="23"/>
        </w:rPr>
        <w:t>Realicé visitas de seg</w:t>
      </w:r>
      <w:r>
        <w:rPr>
          <w:sz w:val="23"/>
          <w:szCs w:val="23"/>
        </w:rPr>
        <w:t xml:space="preserve">uimiento y acompañamiento en el </w:t>
      </w:r>
      <w:r w:rsidRPr="00F0040D">
        <w:rPr>
          <w:sz w:val="23"/>
          <w:szCs w:val="23"/>
        </w:rPr>
        <w:t>punto de atención Cárcel Militar del Batallón Pichincha.</w:t>
      </w:r>
    </w:p>
    <w:p w:rsidR="00F0040D" w:rsidRDefault="00F0040D" w:rsidP="0092241A">
      <w:pPr>
        <w:pStyle w:val="Default"/>
        <w:rPr>
          <w:sz w:val="23"/>
          <w:szCs w:val="23"/>
        </w:rPr>
      </w:pPr>
    </w:p>
    <w:p w:rsidR="00F0040D" w:rsidRDefault="00F0040D" w:rsidP="00F0040D">
      <w:pPr>
        <w:pStyle w:val="Textoindependiente"/>
        <w:rPr>
          <w:rFonts w:ascii="Arial" w:hAnsi="Arial" w:cs="Arial"/>
          <w:sz w:val="22"/>
          <w:szCs w:val="22"/>
        </w:rPr>
      </w:pPr>
    </w:p>
    <w:p w:rsidR="00F0040D" w:rsidRDefault="00F0040D" w:rsidP="00F0040D">
      <w:pPr>
        <w:pStyle w:val="Textoindependiente"/>
        <w:rPr>
          <w:rFonts w:ascii="Arial" w:hAnsi="Arial" w:cs="Arial"/>
          <w:sz w:val="22"/>
          <w:szCs w:val="22"/>
        </w:rPr>
      </w:pPr>
      <w:r w:rsidRPr="006B403B">
        <w:rPr>
          <w:rFonts w:ascii="Arial" w:hAnsi="Arial" w:cs="Arial"/>
          <w:sz w:val="22"/>
          <w:szCs w:val="22"/>
        </w:rPr>
        <w:t>3. Participar las actividades operativas, logísticas o asi</w:t>
      </w:r>
      <w:r>
        <w:rPr>
          <w:rFonts w:ascii="Arial" w:hAnsi="Arial" w:cs="Arial"/>
          <w:sz w:val="22"/>
          <w:szCs w:val="22"/>
        </w:rPr>
        <w:t xml:space="preserve">stenciales de carácter misional </w:t>
      </w:r>
      <w:r w:rsidRPr="006B403B">
        <w:rPr>
          <w:rFonts w:ascii="Arial" w:hAnsi="Arial" w:cs="Arial"/>
          <w:sz w:val="22"/>
          <w:szCs w:val="22"/>
        </w:rPr>
        <w:t>de la secretaría de Deporte y Recreación, tendientes a enriquecer la ejecución del</w:t>
      </w:r>
      <w:r>
        <w:rPr>
          <w:rFonts w:ascii="Arial" w:hAnsi="Arial" w:cs="Arial"/>
          <w:sz w:val="22"/>
          <w:szCs w:val="22"/>
        </w:rPr>
        <w:t xml:space="preserve"> </w:t>
      </w:r>
      <w:r w:rsidRPr="006B403B">
        <w:rPr>
          <w:rFonts w:ascii="Arial" w:hAnsi="Arial" w:cs="Arial"/>
          <w:sz w:val="22"/>
          <w:szCs w:val="22"/>
        </w:rPr>
        <w:t>programa.</w:t>
      </w:r>
    </w:p>
    <w:p w:rsidR="00F0040D" w:rsidRDefault="00F0040D" w:rsidP="0092241A">
      <w:pPr>
        <w:pStyle w:val="Default"/>
        <w:rPr>
          <w:sz w:val="23"/>
          <w:szCs w:val="23"/>
        </w:rPr>
      </w:pPr>
    </w:p>
    <w:p w:rsidR="00F0040D" w:rsidRDefault="00F0040D" w:rsidP="00F0040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-</w:t>
      </w:r>
      <w:r w:rsidRPr="00F0040D">
        <w:rPr>
          <w:sz w:val="23"/>
          <w:szCs w:val="23"/>
        </w:rPr>
        <w:t>Participé en el Comit</w:t>
      </w:r>
      <w:r>
        <w:rPr>
          <w:sz w:val="23"/>
          <w:szCs w:val="23"/>
        </w:rPr>
        <w:t xml:space="preserve">é Departamental de Coordinación </w:t>
      </w:r>
      <w:r w:rsidRPr="00F0040D">
        <w:rPr>
          <w:sz w:val="23"/>
          <w:szCs w:val="23"/>
        </w:rPr>
        <w:t>del Siste</w:t>
      </w:r>
      <w:r>
        <w:rPr>
          <w:sz w:val="23"/>
          <w:szCs w:val="23"/>
        </w:rPr>
        <w:t xml:space="preserve">ma de </w:t>
      </w:r>
      <w:r w:rsidRPr="00F0040D">
        <w:rPr>
          <w:sz w:val="23"/>
          <w:szCs w:val="23"/>
        </w:rPr>
        <w:t>Responsabilidad Penal de Adolecentes</w:t>
      </w:r>
    </w:p>
    <w:p w:rsidR="00F0040D" w:rsidRDefault="00F0040D" w:rsidP="0092241A">
      <w:pPr>
        <w:pStyle w:val="Default"/>
        <w:rPr>
          <w:sz w:val="23"/>
          <w:szCs w:val="23"/>
        </w:rPr>
      </w:pPr>
    </w:p>
    <w:p w:rsidR="00F0040D" w:rsidRDefault="00F0040D" w:rsidP="0092241A">
      <w:pPr>
        <w:pStyle w:val="Default"/>
        <w:rPr>
          <w:sz w:val="23"/>
          <w:szCs w:val="23"/>
        </w:rPr>
      </w:pPr>
    </w:p>
    <w:p w:rsidR="00F0040D" w:rsidRPr="006B403B" w:rsidRDefault="00F0040D" w:rsidP="00F0040D">
      <w:pPr>
        <w:pStyle w:val="Textoindependiente"/>
        <w:rPr>
          <w:rFonts w:ascii="Arial" w:hAnsi="Arial" w:cs="Arial"/>
          <w:sz w:val="22"/>
          <w:szCs w:val="22"/>
        </w:rPr>
      </w:pPr>
      <w:r w:rsidRPr="006B403B">
        <w:rPr>
          <w:rFonts w:ascii="Arial" w:hAnsi="Arial" w:cs="Arial"/>
          <w:sz w:val="22"/>
          <w:szCs w:val="22"/>
        </w:rPr>
        <w:t>4. Verificar el cumplimiento y/</w:t>
      </w:r>
      <w:proofErr w:type="spellStart"/>
      <w:r w:rsidRPr="006B403B">
        <w:rPr>
          <w:rFonts w:ascii="Arial" w:hAnsi="Arial" w:cs="Arial"/>
          <w:sz w:val="22"/>
          <w:szCs w:val="22"/>
        </w:rPr>
        <w:t>ó</w:t>
      </w:r>
      <w:proofErr w:type="spellEnd"/>
      <w:r w:rsidRPr="006B403B">
        <w:rPr>
          <w:rFonts w:ascii="Arial" w:hAnsi="Arial" w:cs="Arial"/>
          <w:sz w:val="22"/>
          <w:szCs w:val="22"/>
        </w:rPr>
        <w:t xml:space="preserve"> participar de las activi</w:t>
      </w:r>
      <w:r>
        <w:rPr>
          <w:rFonts w:ascii="Arial" w:hAnsi="Arial" w:cs="Arial"/>
          <w:sz w:val="22"/>
          <w:szCs w:val="22"/>
        </w:rPr>
        <w:t xml:space="preserve">dades en pro del desarrollo del </w:t>
      </w:r>
      <w:r w:rsidRPr="006B403B">
        <w:rPr>
          <w:rFonts w:ascii="Arial" w:hAnsi="Arial" w:cs="Arial"/>
          <w:sz w:val="22"/>
          <w:szCs w:val="22"/>
        </w:rPr>
        <w:t>sistema de gestión de calidad, el sistema de gestión ambiental y el sistema de gestión</w:t>
      </w:r>
      <w:r>
        <w:rPr>
          <w:rFonts w:ascii="Arial" w:hAnsi="Arial" w:cs="Arial"/>
          <w:sz w:val="22"/>
          <w:szCs w:val="22"/>
        </w:rPr>
        <w:t xml:space="preserve"> de seguridad </w:t>
      </w:r>
      <w:r w:rsidRPr="006B403B">
        <w:rPr>
          <w:rFonts w:ascii="Arial" w:hAnsi="Arial" w:cs="Arial"/>
          <w:sz w:val="22"/>
          <w:szCs w:val="22"/>
        </w:rPr>
        <w:t>y salud en el trabajo.</w:t>
      </w:r>
    </w:p>
    <w:p w:rsidR="00F0040D" w:rsidRDefault="00F0040D" w:rsidP="0092241A">
      <w:pPr>
        <w:pStyle w:val="Default"/>
        <w:rPr>
          <w:sz w:val="23"/>
          <w:szCs w:val="23"/>
        </w:rPr>
      </w:pPr>
    </w:p>
    <w:p w:rsidR="00F0040D" w:rsidRDefault="00F0040D" w:rsidP="00F0040D">
      <w:pPr>
        <w:pStyle w:val="Default"/>
        <w:rPr>
          <w:sz w:val="23"/>
          <w:szCs w:val="23"/>
        </w:rPr>
      </w:pPr>
      <w:r>
        <w:rPr>
          <w:sz w:val="23"/>
          <w:szCs w:val="23"/>
        </w:rPr>
        <w:t>-</w:t>
      </w:r>
      <w:r w:rsidRPr="00F0040D">
        <w:rPr>
          <w:sz w:val="23"/>
          <w:szCs w:val="23"/>
        </w:rPr>
        <w:t>Organicé y entr</w:t>
      </w:r>
      <w:r>
        <w:rPr>
          <w:sz w:val="23"/>
          <w:szCs w:val="23"/>
        </w:rPr>
        <w:t xml:space="preserve">egué oportunamente los formatos </w:t>
      </w:r>
      <w:r w:rsidRPr="00F0040D">
        <w:rPr>
          <w:sz w:val="23"/>
          <w:szCs w:val="23"/>
        </w:rPr>
        <w:t>requeridos para dar cumplimiento a procesos del sistema</w:t>
      </w:r>
      <w:r>
        <w:rPr>
          <w:sz w:val="23"/>
          <w:szCs w:val="23"/>
        </w:rPr>
        <w:t xml:space="preserve"> </w:t>
      </w:r>
      <w:r w:rsidRPr="00F0040D">
        <w:rPr>
          <w:sz w:val="23"/>
          <w:szCs w:val="23"/>
        </w:rPr>
        <w:t>gestiona de calidad.</w:t>
      </w:r>
    </w:p>
    <w:p w:rsidR="00F0040D" w:rsidRDefault="00F0040D" w:rsidP="0092241A">
      <w:pPr>
        <w:pStyle w:val="Default"/>
        <w:rPr>
          <w:sz w:val="23"/>
          <w:szCs w:val="23"/>
        </w:rPr>
      </w:pPr>
    </w:p>
    <w:p w:rsidR="00F0040D" w:rsidRDefault="00F0040D" w:rsidP="00F0040D">
      <w:pPr>
        <w:pStyle w:val="Textoindependiente"/>
        <w:rPr>
          <w:rFonts w:ascii="Arial" w:hAnsi="Arial" w:cs="Arial"/>
          <w:b/>
        </w:rPr>
      </w:pPr>
    </w:p>
    <w:p w:rsidR="00F0040D" w:rsidRDefault="00F0040D" w:rsidP="00F0040D">
      <w:pPr>
        <w:pStyle w:val="Textoindependiente"/>
        <w:rPr>
          <w:rFonts w:ascii="Arial" w:hAnsi="Arial" w:cs="Arial"/>
          <w:sz w:val="22"/>
          <w:szCs w:val="22"/>
        </w:rPr>
      </w:pPr>
      <w:r w:rsidRPr="006B403B">
        <w:rPr>
          <w:rFonts w:ascii="Arial" w:hAnsi="Arial" w:cs="Arial"/>
          <w:sz w:val="22"/>
          <w:szCs w:val="22"/>
        </w:rPr>
        <w:t>5. Planear y diligenciar el formato de parrilla de los monitores deportivo de la Secretaria</w:t>
      </w:r>
      <w:r>
        <w:rPr>
          <w:rFonts w:ascii="Arial" w:hAnsi="Arial" w:cs="Arial"/>
          <w:sz w:val="22"/>
          <w:szCs w:val="22"/>
        </w:rPr>
        <w:t xml:space="preserve"> </w:t>
      </w:r>
      <w:r w:rsidRPr="006B403B">
        <w:rPr>
          <w:rFonts w:ascii="Arial" w:hAnsi="Arial" w:cs="Arial"/>
          <w:sz w:val="22"/>
          <w:szCs w:val="22"/>
        </w:rPr>
        <w:t>del Deporte y la Recreación.</w:t>
      </w:r>
    </w:p>
    <w:p w:rsidR="00F0040D" w:rsidRDefault="00F0040D" w:rsidP="00F0040D">
      <w:pPr>
        <w:pStyle w:val="Default"/>
        <w:jc w:val="both"/>
        <w:rPr>
          <w:sz w:val="23"/>
          <w:szCs w:val="23"/>
        </w:rPr>
      </w:pPr>
    </w:p>
    <w:p w:rsidR="00F0040D" w:rsidRDefault="00F0040D" w:rsidP="00F0040D">
      <w:pPr>
        <w:pStyle w:val="Default"/>
        <w:jc w:val="both"/>
        <w:rPr>
          <w:sz w:val="23"/>
          <w:szCs w:val="23"/>
        </w:rPr>
      </w:pPr>
      <w:r w:rsidRPr="00F0040D">
        <w:rPr>
          <w:sz w:val="23"/>
          <w:szCs w:val="23"/>
        </w:rPr>
        <w:t>Diligencié la parrilla de</w:t>
      </w:r>
      <w:r>
        <w:rPr>
          <w:sz w:val="23"/>
          <w:szCs w:val="23"/>
        </w:rPr>
        <w:t xml:space="preserve"> actividades de los monitores a </w:t>
      </w:r>
      <w:r w:rsidRPr="00F0040D">
        <w:rPr>
          <w:sz w:val="23"/>
          <w:szCs w:val="23"/>
        </w:rPr>
        <w:t xml:space="preserve">cargo de la atención de la Línea Poblacional </w:t>
      </w:r>
      <w:proofErr w:type="spellStart"/>
      <w:r w:rsidRPr="00F0040D">
        <w:rPr>
          <w:sz w:val="23"/>
          <w:szCs w:val="23"/>
        </w:rPr>
        <w:t>Intramurales</w:t>
      </w:r>
      <w:proofErr w:type="spellEnd"/>
      <w:r w:rsidRPr="00F0040D">
        <w:rPr>
          <w:sz w:val="23"/>
          <w:szCs w:val="23"/>
        </w:rPr>
        <w:t>,</w:t>
      </w:r>
      <w:r>
        <w:rPr>
          <w:sz w:val="23"/>
          <w:szCs w:val="23"/>
        </w:rPr>
        <w:t xml:space="preserve"> </w:t>
      </w:r>
      <w:r w:rsidRPr="00F0040D">
        <w:rPr>
          <w:sz w:val="23"/>
          <w:szCs w:val="23"/>
        </w:rPr>
        <w:t>condensando la información requerida con respecto a los</w:t>
      </w:r>
      <w:r>
        <w:rPr>
          <w:sz w:val="23"/>
          <w:szCs w:val="23"/>
        </w:rPr>
        <w:t xml:space="preserve"> </w:t>
      </w:r>
      <w:r w:rsidRPr="00F0040D">
        <w:rPr>
          <w:sz w:val="23"/>
          <w:szCs w:val="23"/>
        </w:rPr>
        <w:t>puntos de atención, horarios, días y demás ítems</w:t>
      </w:r>
      <w:r>
        <w:rPr>
          <w:sz w:val="23"/>
          <w:szCs w:val="23"/>
        </w:rPr>
        <w:t xml:space="preserve"> </w:t>
      </w:r>
      <w:r w:rsidRPr="00F0040D">
        <w:rPr>
          <w:sz w:val="23"/>
          <w:szCs w:val="23"/>
        </w:rPr>
        <w:t>correspondientes.</w:t>
      </w:r>
    </w:p>
    <w:p w:rsidR="00F0040D" w:rsidRDefault="00F0040D" w:rsidP="0092241A">
      <w:pPr>
        <w:pStyle w:val="Default"/>
        <w:rPr>
          <w:sz w:val="23"/>
          <w:szCs w:val="23"/>
        </w:rPr>
      </w:pPr>
    </w:p>
    <w:p w:rsidR="00F0040D" w:rsidRDefault="00F0040D" w:rsidP="0092241A">
      <w:pPr>
        <w:pStyle w:val="Default"/>
        <w:rPr>
          <w:sz w:val="23"/>
          <w:szCs w:val="23"/>
        </w:rPr>
      </w:pPr>
    </w:p>
    <w:p w:rsidR="00F0040D" w:rsidRDefault="00F0040D" w:rsidP="00F0040D">
      <w:pPr>
        <w:pStyle w:val="Textoindependiente"/>
        <w:rPr>
          <w:rFonts w:ascii="Arial" w:hAnsi="Arial" w:cs="Arial"/>
          <w:sz w:val="22"/>
          <w:szCs w:val="22"/>
        </w:rPr>
      </w:pPr>
      <w:r w:rsidRPr="006B403B">
        <w:rPr>
          <w:rFonts w:ascii="Arial" w:hAnsi="Arial" w:cs="Arial"/>
          <w:sz w:val="22"/>
          <w:szCs w:val="22"/>
        </w:rPr>
        <w:t>6. Las demás desarrolladas en el objeto contractual.</w:t>
      </w:r>
    </w:p>
    <w:p w:rsidR="00F0040D" w:rsidRDefault="00F0040D" w:rsidP="0092241A">
      <w:pPr>
        <w:pStyle w:val="Default"/>
        <w:rPr>
          <w:sz w:val="23"/>
          <w:szCs w:val="23"/>
        </w:rPr>
      </w:pPr>
    </w:p>
    <w:p w:rsidR="00F0040D" w:rsidRDefault="00F0040D" w:rsidP="00F0040D">
      <w:pPr>
        <w:pStyle w:val="Default"/>
        <w:rPr>
          <w:sz w:val="23"/>
          <w:szCs w:val="23"/>
        </w:rPr>
      </w:pPr>
      <w:r w:rsidRPr="00F0040D">
        <w:rPr>
          <w:sz w:val="23"/>
          <w:szCs w:val="23"/>
        </w:rPr>
        <w:t>Participé en la jorna</w:t>
      </w:r>
      <w:r>
        <w:rPr>
          <w:sz w:val="23"/>
          <w:szCs w:val="23"/>
        </w:rPr>
        <w:t xml:space="preserve">da de Misión Formarnos con todo </w:t>
      </w:r>
      <w:r w:rsidRPr="00F0040D">
        <w:rPr>
          <w:sz w:val="23"/>
          <w:szCs w:val="23"/>
        </w:rPr>
        <w:t>el equipo técnico y operativo del programa Poblaciones y</w:t>
      </w:r>
      <w:r>
        <w:rPr>
          <w:sz w:val="23"/>
          <w:szCs w:val="23"/>
        </w:rPr>
        <w:t xml:space="preserve"> </w:t>
      </w:r>
      <w:r w:rsidRPr="00F0040D">
        <w:rPr>
          <w:sz w:val="23"/>
          <w:szCs w:val="23"/>
        </w:rPr>
        <w:t>Etnias.</w:t>
      </w:r>
    </w:p>
    <w:p w:rsidR="003E79CC" w:rsidRDefault="003E79CC" w:rsidP="0092241A">
      <w:pPr>
        <w:pStyle w:val="Default"/>
        <w:pageBreakBefore/>
        <w:rPr>
          <w:sz w:val="23"/>
          <w:szCs w:val="23"/>
        </w:rPr>
      </w:pPr>
    </w:p>
    <w:p w:rsidR="003E79CC" w:rsidRDefault="003E79CC">
      <w:pPr>
        <w:pStyle w:val="Textoindependiente"/>
        <w:rPr>
          <w:rFonts w:ascii="Arial" w:hAnsi="Arial" w:cs="Arial"/>
          <w:b/>
        </w:rPr>
      </w:pPr>
    </w:p>
    <w:p w:rsidR="003E79CC" w:rsidRDefault="003E79CC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</w:t>
      </w:r>
      <w:r w:rsidR="00F0040D">
        <w:rPr>
          <w:rFonts w:ascii="Arial" w:hAnsi="Arial" w:cs="Arial"/>
        </w:rPr>
        <w:t>el 25</w:t>
      </w:r>
      <w:r w:rsidRPr="00400079">
        <w:rPr>
          <w:rFonts w:ascii="Arial" w:hAnsi="Arial" w:cs="Arial"/>
          <w:noProof/>
        </w:rPr>
        <w:t>/jul/2025</w:t>
      </w:r>
    </w:p>
    <w:p w:rsidR="003E79CC" w:rsidRDefault="003E79CC" w:rsidP="002020A3">
      <w:pPr>
        <w:suppressAutoHyphens w:val="0"/>
        <w:jc w:val="both"/>
        <w:rPr>
          <w:rFonts w:ascii="Arial" w:hAnsi="Arial" w:cs="Arial"/>
        </w:rPr>
      </w:pPr>
    </w:p>
    <w:p w:rsidR="003E79CC" w:rsidRDefault="003E79CC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:rsidR="003E79CC" w:rsidRDefault="003E79CC" w:rsidP="002020A3">
      <w:pPr>
        <w:suppressAutoHyphens w:val="0"/>
        <w:jc w:val="both"/>
        <w:rPr>
          <w:rFonts w:ascii="Arial" w:hAnsi="Arial" w:cs="Arial"/>
        </w:rPr>
      </w:pPr>
    </w:p>
    <w:p w:rsidR="003E79CC" w:rsidRDefault="003E79CC" w:rsidP="002020A3">
      <w:pPr>
        <w:suppressAutoHyphens w:val="0"/>
        <w:jc w:val="both"/>
        <w:rPr>
          <w:rFonts w:ascii="Arial" w:hAnsi="Arial" w:cs="Arial"/>
        </w:rPr>
      </w:pPr>
    </w:p>
    <w:p w:rsidR="003E79CC" w:rsidRDefault="003E79CC" w:rsidP="002020A3">
      <w:pPr>
        <w:suppressAutoHyphens w:val="0"/>
        <w:jc w:val="both"/>
        <w:rPr>
          <w:rFonts w:ascii="Arial" w:hAnsi="Arial" w:cs="Arial"/>
        </w:rPr>
      </w:pPr>
    </w:p>
    <w:p w:rsidR="003E79CC" w:rsidRDefault="003E79CC" w:rsidP="002020A3">
      <w:pPr>
        <w:suppressAutoHyphens w:val="0"/>
        <w:jc w:val="both"/>
        <w:rPr>
          <w:rFonts w:ascii="Arial" w:hAnsi="Arial" w:cs="Arial"/>
        </w:rPr>
      </w:pPr>
      <w:bookmarkStart w:id="0" w:name="_GoBack"/>
      <w:bookmarkEnd w:id="0"/>
    </w:p>
    <w:p w:rsidR="003E79CC" w:rsidRPr="00A82B09" w:rsidRDefault="003E79CC" w:rsidP="002020A3">
      <w:pPr>
        <w:suppressAutoHyphens w:val="0"/>
        <w:jc w:val="both"/>
        <w:rPr>
          <w:rFonts w:ascii="Arial" w:hAnsi="Arial" w:cs="Arial"/>
        </w:rPr>
      </w:pPr>
      <w:r>
        <w:rPr>
          <w:noProof/>
          <w:lang w:val="es-CO" w:eastAsia="es-CO"/>
        </w:rPr>
        <w:drawing>
          <wp:anchor distT="0" distB="0" distL="114300" distR="114300" simplePos="0" relativeHeight="251658240" behindDoc="1" locked="0" layoutInCell="1" allowOverlap="1" wp14:anchorId="72EF6236" wp14:editId="6497B377">
            <wp:simplePos x="0" y="0"/>
            <wp:positionH relativeFrom="column">
              <wp:posOffset>62865</wp:posOffset>
            </wp:positionH>
            <wp:positionV relativeFrom="paragraph">
              <wp:posOffset>1905</wp:posOffset>
            </wp:positionV>
            <wp:extent cx="1447800" cy="607060"/>
            <wp:effectExtent l="0" t="0" r="0" b="254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595" t="44249" r="41978" b="47978"/>
                    <a:stretch/>
                  </pic:blipFill>
                  <pic:spPr bwMode="auto">
                    <a:xfrm>
                      <a:off x="0" y="0"/>
                      <a:ext cx="1447800" cy="6070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E79CC" w:rsidRDefault="003E79CC" w:rsidP="006F2DEB">
      <w:pPr>
        <w:pStyle w:val="Textoindependiente"/>
        <w:rPr>
          <w:rFonts w:ascii="Arial" w:hAnsi="Arial" w:cs="Arial"/>
          <w:color w:val="000000"/>
        </w:rPr>
      </w:pPr>
    </w:p>
    <w:p w:rsidR="003E79CC" w:rsidRDefault="003E79CC" w:rsidP="006F2DEB">
      <w:pPr>
        <w:pStyle w:val="Textoindependiente"/>
        <w:rPr>
          <w:rFonts w:ascii="Arial" w:hAnsi="Arial" w:cs="Arial"/>
          <w:color w:val="000000"/>
        </w:rPr>
      </w:pPr>
    </w:p>
    <w:p w:rsidR="003E79CC" w:rsidRPr="00A82B09" w:rsidRDefault="003E79CC" w:rsidP="006F2DEB">
      <w:pPr>
        <w:pStyle w:val="Textoindependiente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:rsidR="003E79CC" w:rsidRPr="008445B1" w:rsidRDefault="003E79CC" w:rsidP="008445B1">
      <w:pPr>
        <w:pStyle w:val="Textoindependiente"/>
        <w:rPr>
          <w:rFonts w:ascii="Arial" w:hAnsi="Arial" w:cs="Arial"/>
        </w:rPr>
      </w:pPr>
      <w:r w:rsidRPr="00400079">
        <w:rPr>
          <w:rFonts w:ascii="Arial" w:hAnsi="Arial" w:cs="Arial"/>
          <w:noProof/>
        </w:rPr>
        <w:t>LUIS HERNANDO CORTES NARVAEZ</w:t>
      </w:r>
    </w:p>
    <w:p w:rsidR="003E79CC" w:rsidRPr="00A82B09" w:rsidRDefault="003E79CC">
      <w:pPr>
        <w:pStyle w:val="Textoindependiente"/>
        <w:rPr>
          <w:rFonts w:ascii="Arial" w:hAnsi="Arial" w:cs="Arial"/>
          <w:color w:val="000000"/>
        </w:rPr>
      </w:pPr>
      <w:r w:rsidRPr="008445B1">
        <w:rPr>
          <w:rFonts w:ascii="Arial" w:hAnsi="Arial" w:cs="Arial"/>
        </w:rPr>
        <w:t>CEDULA</w:t>
      </w:r>
      <w:r>
        <w:rPr>
          <w:rFonts w:ascii="Arial" w:hAnsi="Arial" w:cs="Arial"/>
        </w:rPr>
        <w:t xml:space="preserve"> </w:t>
      </w:r>
      <w:r w:rsidRPr="00400079">
        <w:rPr>
          <w:rFonts w:ascii="Arial" w:hAnsi="Arial" w:cs="Arial"/>
          <w:noProof/>
        </w:rPr>
        <w:t>16761607</w:t>
      </w:r>
      <w:r w:rsidRPr="00A82B09">
        <w:rPr>
          <w:rFonts w:ascii="Arial" w:hAnsi="Arial" w:cs="Arial"/>
        </w:rPr>
        <w:tab/>
        <w:t xml:space="preserve">    </w:t>
      </w:r>
    </w:p>
    <w:p w:rsidR="003E79CC" w:rsidRDefault="003E79CC">
      <w:pPr>
        <w:pStyle w:val="Textoindependiente"/>
        <w:rPr>
          <w:rFonts w:ascii="Arial" w:hAnsi="Arial" w:cs="Arial"/>
          <w:lang w:val="pt-BR"/>
        </w:rPr>
        <w:sectPr w:rsidR="003E79CC" w:rsidSect="005324FD">
          <w:headerReference w:type="default" r:id="rId9"/>
          <w:footnotePr>
            <w:pos w:val="beneathText"/>
          </w:footnotePr>
          <w:pgSz w:w="12242" w:h="15842" w:code="1"/>
          <w:pgMar w:top="1809" w:right="1622" w:bottom="1418" w:left="1701" w:header="1134" w:footer="720" w:gutter="0"/>
          <w:pgNumType w:start="94"/>
          <w:cols w:space="720"/>
          <w:docGrid w:linePitch="360"/>
        </w:sectPr>
      </w:pPr>
      <w:r w:rsidRPr="00A82B09">
        <w:rPr>
          <w:rFonts w:ascii="Arial" w:hAnsi="Arial" w:cs="Arial"/>
        </w:rPr>
        <w:t>CONTRATISTA</w:t>
      </w:r>
      <w:r w:rsidRPr="00A82B09">
        <w:rPr>
          <w:rFonts w:ascii="Arial" w:hAnsi="Arial" w:cs="Arial"/>
        </w:rPr>
        <w:tab/>
      </w:r>
      <w:r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  <w:lang w:val="pt-BR"/>
        </w:rPr>
        <w:t xml:space="preserve">             </w:t>
      </w:r>
    </w:p>
    <w:p w:rsidR="003E79CC" w:rsidRPr="00A82B09" w:rsidRDefault="003E79CC">
      <w:pPr>
        <w:pStyle w:val="Textoindependiente"/>
        <w:rPr>
          <w:rFonts w:ascii="Arial" w:hAnsi="Arial" w:cs="Arial"/>
        </w:rPr>
      </w:pPr>
    </w:p>
    <w:sectPr w:rsidR="003E79CC" w:rsidRPr="00A82B09" w:rsidSect="003E79CC">
      <w:headerReference w:type="default" r:id="rId10"/>
      <w:footnotePr>
        <w:pos w:val="beneathText"/>
      </w:footnotePr>
      <w:type w:val="continuous"/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1D91" w:rsidRDefault="00DE1D91">
      <w:r>
        <w:separator/>
      </w:r>
    </w:p>
  </w:endnote>
  <w:endnote w:type="continuationSeparator" w:id="0">
    <w:p w:rsidR="00DE1D91" w:rsidRDefault="00DE1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1D91" w:rsidRDefault="00DE1D91">
      <w:r>
        <w:separator/>
      </w:r>
    </w:p>
  </w:footnote>
  <w:footnote w:type="continuationSeparator" w:id="0">
    <w:p w:rsidR="00DE1D91" w:rsidRDefault="00DE1D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79CC" w:rsidRPr="000005A3" w:rsidRDefault="003E79CC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:rsidR="003E79CC" w:rsidRPr="000005A3" w:rsidRDefault="003E79CC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 xml:space="preserve">CONTRATO No </w:t>
    </w:r>
    <w:r w:rsidRPr="00400079">
      <w:rPr>
        <w:rFonts w:ascii="Arial" w:hAnsi="Arial" w:cs="Arial"/>
        <w:b/>
        <w:bCs/>
        <w:noProof/>
        <w:lang w:val="es-MX"/>
      </w:rPr>
      <w:t>4162.010.26.1.1519-2025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1272" w:rsidRPr="000005A3" w:rsidRDefault="005B1272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:rsidR="005B1272" w:rsidRPr="000005A3" w:rsidRDefault="005B1272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 xml:space="preserve">CONTRATO No </w:t>
    </w:r>
    <w:r w:rsidR="00A02407" w:rsidRPr="00400079">
      <w:rPr>
        <w:rFonts w:ascii="Arial" w:hAnsi="Arial" w:cs="Arial"/>
        <w:b/>
        <w:bCs/>
        <w:noProof/>
        <w:lang w:val="es-MX"/>
      </w:rPr>
      <w:t>4162.010.26.1.1519-2025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10"/>
  </w:num>
  <w:num w:numId="7">
    <w:abstractNumId w:val="20"/>
  </w:num>
  <w:num w:numId="8">
    <w:abstractNumId w:val="19"/>
  </w:num>
  <w:num w:numId="9">
    <w:abstractNumId w:val="17"/>
  </w:num>
  <w:num w:numId="10">
    <w:abstractNumId w:val="15"/>
  </w:num>
  <w:num w:numId="11">
    <w:abstractNumId w:val="3"/>
  </w:num>
  <w:num w:numId="12">
    <w:abstractNumId w:val="14"/>
  </w:num>
  <w:num w:numId="13">
    <w:abstractNumId w:val="21"/>
  </w:num>
  <w:num w:numId="14">
    <w:abstractNumId w:val="12"/>
  </w:num>
  <w:num w:numId="15">
    <w:abstractNumId w:val="13"/>
  </w:num>
  <w:num w:numId="16">
    <w:abstractNumId w:val="11"/>
    <w:lvlOverride w:ilvl="0">
      <w:lvl w:ilvl="0">
        <w:numFmt w:val="decimal"/>
        <w:lvlText w:val="%1."/>
        <w:lvlJc w:val="left"/>
      </w:lvl>
    </w:lvlOverride>
  </w:num>
  <w:num w:numId="17">
    <w:abstractNumId w:val="16"/>
    <w:lvlOverride w:ilvl="0">
      <w:lvl w:ilvl="0">
        <w:numFmt w:val="decimal"/>
        <w:lvlText w:val="%1."/>
        <w:lvlJc w:val="left"/>
      </w:lvl>
    </w:lvlOverride>
  </w:num>
  <w:num w:numId="18">
    <w:abstractNumId w:val="18"/>
    <w:lvlOverride w:ilvl="0">
      <w:lvl w:ilvl="0">
        <w:numFmt w:val="decimal"/>
        <w:lvlText w:val="%1."/>
        <w:lvlJc w:val="left"/>
      </w:lvl>
    </w:lvlOverride>
  </w:num>
  <w:num w:numId="19">
    <w:abstractNumId w:val="22"/>
    <w:lvlOverride w:ilvl="0">
      <w:lvl w:ilvl="0">
        <w:numFmt w:val="decimal"/>
        <w:lvlText w:val="%1."/>
        <w:lvlJc w:val="left"/>
      </w:lvl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6" w:nlCheck="1" w:checkStyle="0"/>
  <w:activeWritingStyle w:appName="MSWord" w:lang="es-CO" w:vendorID="64" w:dllVersion="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activeWritingStyle w:appName="MSWord" w:lang="es-CO" w:vendorID="64" w:dllVersion="131078" w:nlCheck="1" w:checkStyle="1"/>
  <w:activeWritingStyle w:appName="MSWord" w:lang="es-MX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0DC7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553D4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9CC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4214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6B05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1272"/>
    <w:rsid w:val="005B232A"/>
    <w:rsid w:val="005B5C60"/>
    <w:rsid w:val="005C0B2E"/>
    <w:rsid w:val="005C1632"/>
    <w:rsid w:val="005C5E87"/>
    <w:rsid w:val="005C633E"/>
    <w:rsid w:val="005D04E0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6D24"/>
    <w:rsid w:val="00657494"/>
    <w:rsid w:val="006702A5"/>
    <w:rsid w:val="006705DF"/>
    <w:rsid w:val="00675497"/>
    <w:rsid w:val="00682113"/>
    <w:rsid w:val="006828B1"/>
    <w:rsid w:val="00682AE7"/>
    <w:rsid w:val="006832FF"/>
    <w:rsid w:val="00685EB3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403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2B16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45B1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4E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40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072A4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E1D91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40D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38B16C-2208-454E-B46B-F17DFCB57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1252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8122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Gallego, Lina</cp:lastModifiedBy>
  <cp:revision>1</cp:revision>
  <cp:lastPrinted>2023-04-12T14:19:00Z</cp:lastPrinted>
  <dcterms:created xsi:type="dcterms:W3CDTF">2025-07-19T00:33:00Z</dcterms:created>
  <dcterms:modified xsi:type="dcterms:W3CDTF">2025-07-19T00:59:00Z</dcterms:modified>
</cp:coreProperties>
</file>